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05D" w:rsidRDefault="00AD205D" w:rsidP="00AD205D">
      <w:pPr>
        <w:jc w:val="center"/>
        <w:rPr>
          <w:kern w:val="2"/>
          <w:lang w:eastAsia="pl-PL" w:bidi="hi-IN"/>
        </w:rPr>
      </w:pPr>
      <w:r>
        <w:rPr>
          <w:noProof/>
          <w:kern w:val="2"/>
          <w:lang w:eastAsia="pl-PL"/>
        </w:rPr>
        <w:drawing>
          <wp:inline distT="0" distB="0" distL="0" distR="0">
            <wp:extent cx="1692275" cy="709930"/>
            <wp:effectExtent l="0" t="0" r="0" b="0"/>
            <wp:docPr id="2122930297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-34" t="-79" r="-34" b="-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2275" cy="7099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lang w:eastAsia="pl-PL" w:bidi="hi-IN"/>
        </w:rPr>
        <w:br/>
        <w:t>mgr inż. arch. Michał Kondracki</w:t>
      </w:r>
    </w:p>
    <w:p w:rsidR="00AD205D" w:rsidRDefault="00AD205D" w:rsidP="00AD205D">
      <w:pPr>
        <w:jc w:val="center"/>
        <w:rPr>
          <w:kern w:val="2"/>
          <w:lang w:eastAsia="pl-PL" w:bidi="hi-IN"/>
        </w:rPr>
      </w:pPr>
      <w:r>
        <w:rPr>
          <w:kern w:val="2"/>
          <w:lang w:eastAsia="pl-PL" w:bidi="hi-IN"/>
        </w:rPr>
        <w:t>ul. Z.Krasińskiego 23/14, 23-204 Kraśnik</w:t>
      </w:r>
    </w:p>
    <w:p w:rsidR="00AD205D" w:rsidRDefault="00AD205D" w:rsidP="00AD205D">
      <w:pPr>
        <w:jc w:val="center"/>
        <w:rPr>
          <w:kern w:val="2"/>
          <w:lang w:eastAsia="pl-PL" w:bidi="hi-IN"/>
        </w:rPr>
      </w:pPr>
      <w:r>
        <w:rPr>
          <w:kern w:val="2"/>
          <w:lang w:eastAsia="pl-PL" w:bidi="hi-IN"/>
        </w:rPr>
        <w:t>Biuro projektowe: ul. M.Konopnickiej 1, 23-204 Kraśnik</w:t>
      </w:r>
    </w:p>
    <w:p w:rsidR="00AD205D" w:rsidRDefault="00AD205D" w:rsidP="00AD205D">
      <w:pPr>
        <w:jc w:val="center"/>
        <w:rPr>
          <w:kern w:val="2"/>
          <w:lang w:val="de-DE" w:eastAsia="pl-PL" w:bidi="hi-IN"/>
        </w:rPr>
      </w:pPr>
      <w:r>
        <w:rPr>
          <w:kern w:val="2"/>
          <w:lang w:eastAsia="pl-PL" w:bidi="hi-IN"/>
        </w:rPr>
        <w:t>tel. 792 371 589, mail: architektura.krasnik@gmail.com</w:t>
      </w:r>
    </w:p>
    <w:p w:rsidR="00AD205D" w:rsidRDefault="00AD205D" w:rsidP="00AD205D">
      <w:pPr>
        <w:rPr>
          <w:kern w:val="2"/>
          <w:lang w:val="de-DE" w:eastAsia="pl-PL" w:bidi="hi-IN"/>
        </w:rPr>
      </w:pPr>
    </w:p>
    <w:p w:rsidR="00AD205D" w:rsidRDefault="00AD205D" w:rsidP="00AD205D">
      <w:pPr>
        <w:jc w:val="center"/>
        <w:rPr>
          <w:rFonts w:ascii="Times New Roman" w:hAnsi="Times New Roman"/>
          <w:b/>
          <w:sz w:val="36"/>
          <w:szCs w:val="36"/>
          <w:u w:val="single"/>
        </w:rPr>
      </w:pPr>
    </w:p>
    <w:p w:rsidR="00AD205D" w:rsidRDefault="00AD205D" w:rsidP="00AD205D">
      <w:pPr>
        <w:jc w:val="center"/>
        <w:rPr>
          <w:rFonts w:ascii="Times New Roman" w:hAnsi="Times New Roman"/>
          <w:b/>
          <w:szCs w:val="16"/>
          <w:u w:val="single"/>
        </w:rPr>
      </w:pPr>
      <w:r>
        <w:rPr>
          <w:rFonts w:ascii="Times New Roman" w:hAnsi="Times New Roman"/>
          <w:b/>
          <w:sz w:val="60"/>
          <w:szCs w:val="60"/>
          <w:u w:val="single"/>
        </w:rPr>
        <w:t xml:space="preserve">PROJEKT  TECHNICZNY </w:t>
      </w:r>
      <w:r>
        <w:rPr>
          <w:rFonts w:ascii="Times New Roman" w:hAnsi="Times New Roman"/>
          <w:b/>
          <w:sz w:val="36"/>
          <w:szCs w:val="36"/>
          <w:u w:val="single"/>
        </w:rPr>
        <w:t>(PTd)</w:t>
      </w:r>
    </w:p>
    <w:p w:rsidR="00AD205D" w:rsidRDefault="00AD205D" w:rsidP="00AD205D">
      <w:pPr>
        <w:jc w:val="center"/>
        <w:rPr>
          <w:rFonts w:ascii="Times New Roman" w:hAnsi="Times New Roman"/>
          <w:b/>
          <w:szCs w:val="16"/>
          <w:u w:val="single"/>
        </w:rPr>
      </w:pPr>
      <w:r>
        <w:rPr>
          <w:rFonts w:ascii="Times New Roman" w:hAnsi="Times New Roman"/>
          <w:b/>
          <w:sz w:val="36"/>
          <w:szCs w:val="36"/>
          <w:u w:val="single"/>
        </w:rPr>
        <w:t>(BRANŻA DROGOWA)</w:t>
      </w:r>
    </w:p>
    <w:p w:rsidR="00AD205D" w:rsidRDefault="00AD205D" w:rsidP="00AD205D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Cs w:val="16"/>
          <w:u w:val="single"/>
        </w:rPr>
        <w:t>STRONA TYTUŁOWA</w:t>
      </w:r>
    </w:p>
    <w:p w:rsidR="00AD205D" w:rsidRDefault="00AD205D" w:rsidP="00AD205D">
      <w:pPr>
        <w:rPr>
          <w:rFonts w:ascii="Times New Roman" w:hAnsi="Times New Roman"/>
          <w:b/>
          <w:sz w:val="32"/>
          <w:szCs w:val="32"/>
        </w:rPr>
      </w:pPr>
    </w:p>
    <w:p w:rsidR="005B14C6" w:rsidRDefault="005B14C6" w:rsidP="005B14C6">
      <w:pPr>
        <w:rPr>
          <w:rFonts w:ascii="Times New Roman" w:hAnsi="Times New Roman"/>
          <w:b/>
          <w:bCs/>
          <w:sz w:val="28"/>
          <w:szCs w:val="32"/>
        </w:rPr>
      </w:pPr>
      <w:bookmarkStart w:id="0" w:name="_Hlk182824142"/>
      <w:r>
        <w:rPr>
          <w:rFonts w:ascii="Times New Roman" w:hAnsi="Times New Roman"/>
          <w:b/>
          <w:sz w:val="32"/>
          <w:szCs w:val="32"/>
        </w:rPr>
        <w:t>I N W E S T Y C J A:</w:t>
      </w:r>
      <w:r>
        <w:rPr>
          <w:rFonts w:ascii="Times New Roman" w:hAnsi="Times New Roman"/>
          <w:b/>
          <w:sz w:val="24"/>
          <w:szCs w:val="24"/>
        </w:rPr>
        <w:t xml:space="preserve">  </w:t>
      </w:r>
    </w:p>
    <w:p w:rsidR="005B14C6" w:rsidRDefault="005B14C6" w:rsidP="005B14C6">
      <w:pPr>
        <w:ind w:left="2124" w:hanging="708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28"/>
          <w:szCs w:val="32"/>
        </w:rPr>
        <w:t xml:space="preserve"> ZMIANA SPOSOBU UŻYTKOWANIA CZĘŚCI POMIESZCZEŃ PRZEDSZKOLA Z PRZEZNACZENIEM NA ŻŁOBEK "BAJKOWA KRAINA"</w:t>
      </w:r>
    </w:p>
    <w:p w:rsidR="005B14C6" w:rsidRDefault="005B14C6" w:rsidP="005B14C6">
      <w:pPr>
        <w:ind w:left="2124" w:hanging="708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5B14C6" w:rsidRDefault="005B14C6" w:rsidP="005B14C6">
      <w:pPr>
        <w:ind w:left="2832" w:hanging="2832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I N W E S T O R :</w:t>
      </w:r>
      <w:r>
        <w:rPr>
          <w:rFonts w:ascii="Times New Roman" w:hAnsi="Times New Roman"/>
          <w:b/>
          <w:sz w:val="36"/>
          <w:szCs w:val="36"/>
        </w:rPr>
        <w:tab/>
      </w:r>
      <w:r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color w:val="000000"/>
          <w:sz w:val="32"/>
          <w:szCs w:val="32"/>
        </w:rPr>
        <w:t xml:space="preserve"> GMINA TRZYDNIK DUŻY  </w:t>
      </w:r>
      <w:r>
        <w:rPr>
          <w:rFonts w:ascii="Times New Roman" w:hAnsi="Times New Roman"/>
        </w:rPr>
        <w:t xml:space="preserve"> </w:t>
      </w:r>
    </w:p>
    <w:p w:rsidR="005B14C6" w:rsidRDefault="005B14C6" w:rsidP="005B14C6">
      <w:pPr>
        <w:ind w:left="2832" w:hanging="2832"/>
        <w:rPr>
          <w:rFonts w:ascii="Times New Roman" w:hAnsi="Times New Roman"/>
          <w:b/>
          <w:sz w:val="28"/>
          <w:szCs w:val="32"/>
        </w:rPr>
      </w:pPr>
      <w:r>
        <w:rPr>
          <w:rFonts w:ascii="Times New Roman" w:hAnsi="Times New Roman"/>
          <w:b/>
          <w:sz w:val="32"/>
          <w:szCs w:val="32"/>
        </w:rPr>
        <w:tab/>
        <w:t xml:space="preserve">   </w:t>
      </w:r>
      <w:r>
        <w:rPr>
          <w:rFonts w:ascii="Times New Roman" w:hAnsi="Times New Roman"/>
          <w:b/>
          <w:szCs w:val="32"/>
        </w:rPr>
        <w:t>TRZYDNIK  DUŻY 59A, 23-230 TRZYDNIK  DUŻY</w:t>
      </w:r>
    </w:p>
    <w:p w:rsidR="005B14C6" w:rsidRDefault="005B14C6" w:rsidP="005B14C6">
      <w:pPr>
        <w:ind w:left="2832" w:hanging="2832"/>
        <w:rPr>
          <w:rFonts w:ascii="Times New Roman" w:hAnsi="Times New Roman"/>
          <w:b/>
          <w:sz w:val="28"/>
          <w:szCs w:val="32"/>
        </w:rPr>
      </w:pPr>
    </w:p>
    <w:p w:rsidR="005B14C6" w:rsidRDefault="005B14C6" w:rsidP="005B14C6">
      <w:pPr>
        <w:ind w:left="2832" w:hanging="283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A D R E S :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  <w:sz w:val="24"/>
          <w:szCs w:val="24"/>
        </w:rPr>
        <w:t>Działki numer ewidencyjny: 250/4, 255/1,  obręb geod.  0018-Wola Trzydnicka, gmina Trzydnik Duży (identyfikator: 060707_7.0018)</w:t>
      </w:r>
    </w:p>
    <w:p w:rsidR="00AD205D" w:rsidRDefault="00AD205D" w:rsidP="00AD205D">
      <w:pPr>
        <w:ind w:left="2832" w:hanging="2832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Kat. obiektu  </w:t>
      </w:r>
      <w:r w:rsidR="00030292">
        <w:rPr>
          <w:rFonts w:ascii="Times New Roman" w:hAnsi="Times New Roman"/>
          <w:b/>
          <w:szCs w:val="24"/>
        </w:rPr>
        <w:t>XXV</w:t>
      </w:r>
    </w:p>
    <w:p w:rsidR="00AD205D" w:rsidRDefault="00AD205D" w:rsidP="00AD205D">
      <w:pPr>
        <w:ind w:left="2832" w:hanging="2832"/>
        <w:rPr>
          <w:rFonts w:ascii="Times New Roman" w:hAnsi="Times New Roman"/>
          <w:b/>
          <w:szCs w:val="24"/>
        </w:rPr>
      </w:pPr>
    </w:p>
    <w:p w:rsidR="00AD205D" w:rsidRDefault="00AD205D" w:rsidP="00AD205D">
      <w:pPr>
        <w:ind w:left="2832" w:hanging="2832"/>
        <w:rPr>
          <w:rFonts w:ascii="Times New Roman" w:hAnsi="Times New Roman"/>
          <w:b/>
          <w:szCs w:val="24"/>
        </w:rPr>
      </w:pPr>
    </w:p>
    <w:p w:rsidR="00AD205D" w:rsidRDefault="00AD205D" w:rsidP="00AD205D">
      <w:pPr>
        <w:ind w:left="2832" w:hanging="2832"/>
        <w:rPr>
          <w:rFonts w:ascii="Times New Roman" w:hAnsi="Times New Roman"/>
          <w:b/>
          <w:szCs w:val="24"/>
        </w:rPr>
      </w:pPr>
    </w:p>
    <w:p w:rsidR="00AD205D" w:rsidRDefault="00AD205D" w:rsidP="00AD205D">
      <w:pPr>
        <w:ind w:left="2832" w:hanging="2832"/>
        <w:rPr>
          <w:rFonts w:ascii="Times New Roman" w:hAnsi="Times New Roman"/>
          <w:b/>
          <w:szCs w:val="24"/>
        </w:rPr>
      </w:pPr>
    </w:p>
    <w:p w:rsidR="00AD205D" w:rsidRDefault="00AD205D" w:rsidP="00AD205D">
      <w:pPr>
        <w:ind w:left="2832" w:hanging="2832"/>
        <w:rPr>
          <w:rFonts w:ascii="Times New Roman" w:hAnsi="Times New Roman"/>
          <w:b/>
          <w:szCs w:val="24"/>
        </w:rPr>
      </w:pPr>
    </w:p>
    <w:p w:rsidR="00AD205D" w:rsidRDefault="00AD205D" w:rsidP="00AD205D">
      <w:pPr>
        <w:ind w:left="2832" w:hanging="2832"/>
        <w:rPr>
          <w:rFonts w:ascii="Times New Roman" w:hAnsi="Times New Roman"/>
          <w:b/>
          <w:szCs w:val="24"/>
        </w:rPr>
      </w:pPr>
    </w:p>
    <w:p w:rsidR="00AD205D" w:rsidRDefault="00AD205D" w:rsidP="00AD205D">
      <w:pPr>
        <w:ind w:left="2832" w:hanging="2832"/>
        <w:rPr>
          <w:rFonts w:ascii="Times New Roman" w:hAnsi="Times New Roman"/>
          <w:b/>
          <w:szCs w:val="24"/>
        </w:rPr>
      </w:pPr>
    </w:p>
    <w:p w:rsidR="00AD205D" w:rsidRDefault="00AD205D" w:rsidP="00AD205D">
      <w:pPr>
        <w:ind w:left="2832" w:hanging="2832"/>
        <w:rPr>
          <w:rFonts w:ascii="Times New Roman" w:hAnsi="Times New Roman"/>
          <w:b/>
          <w:szCs w:val="24"/>
        </w:rPr>
      </w:pPr>
    </w:p>
    <w:p w:rsidR="00AD205D" w:rsidRDefault="00AD205D" w:rsidP="00AD205D">
      <w:pPr>
        <w:ind w:left="2832" w:hanging="2832"/>
        <w:rPr>
          <w:rFonts w:ascii="Times New Roman" w:hAnsi="Times New Roman"/>
          <w:b/>
        </w:rPr>
      </w:pPr>
    </w:p>
    <w:tbl>
      <w:tblPr>
        <w:tblW w:w="0" w:type="auto"/>
        <w:jc w:val="center"/>
        <w:tblLayout w:type="fixed"/>
        <w:tblLook w:val="0000"/>
      </w:tblPr>
      <w:tblGrid>
        <w:gridCol w:w="1839"/>
        <w:gridCol w:w="3307"/>
        <w:gridCol w:w="1602"/>
        <w:gridCol w:w="3298"/>
      </w:tblGrid>
      <w:tr w:rsidR="00AD205D" w:rsidTr="00710A92">
        <w:trPr>
          <w:jc w:val="center"/>
        </w:trPr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05D" w:rsidRDefault="00AD205D" w:rsidP="00710A92">
            <w:pPr>
              <w:jc w:val="center"/>
            </w:pPr>
            <w:r>
              <w:rPr>
                <w:rFonts w:ascii="Times New Roman" w:hAnsi="Times New Roman"/>
                <w:b/>
              </w:rPr>
              <w:t>Branża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05D" w:rsidRDefault="00AD205D" w:rsidP="00710A9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Imię nazwisko, tytuł zawodowy</w:t>
            </w:r>
          </w:p>
          <w:p w:rsidR="00AD205D" w:rsidRDefault="00AD205D" w:rsidP="00710A92">
            <w:pPr>
              <w:jc w:val="center"/>
            </w:pPr>
            <w:r>
              <w:rPr>
                <w:rFonts w:ascii="Times New Roman" w:hAnsi="Times New Roman"/>
                <w:b/>
              </w:rPr>
              <w:t>nr uprawnień , podpis</w:t>
            </w:r>
            <w:r>
              <w:rPr>
                <w:rFonts w:ascii="Times New Roman" w:hAnsi="Times New Roman"/>
                <w:b/>
              </w:rPr>
              <w:br/>
              <w:t xml:space="preserve"> PROJEKTANT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05D" w:rsidRDefault="00AD205D" w:rsidP="00710A92">
            <w:pPr>
              <w:jc w:val="center"/>
            </w:pPr>
            <w:r>
              <w:rPr>
                <w:rFonts w:ascii="Times New Roman" w:hAnsi="Times New Roman"/>
                <w:b/>
              </w:rPr>
              <w:t>Data opracowania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05D" w:rsidRDefault="00AD205D" w:rsidP="00710A9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Imię nazwisko, tytuł zawodowy</w:t>
            </w:r>
          </w:p>
          <w:p w:rsidR="00AD205D" w:rsidRDefault="00AD205D" w:rsidP="00710A92">
            <w:pPr>
              <w:jc w:val="center"/>
            </w:pPr>
            <w:r>
              <w:rPr>
                <w:rFonts w:ascii="Times New Roman" w:hAnsi="Times New Roman"/>
                <w:b/>
              </w:rPr>
              <w:t>nr uprawnień , podpis SPRAWDZAJĄCY</w:t>
            </w:r>
          </w:p>
        </w:tc>
      </w:tr>
      <w:tr w:rsidR="00AD205D" w:rsidTr="00710A92">
        <w:trPr>
          <w:trHeight w:val="1487"/>
          <w:jc w:val="center"/>
        </w:trPr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05D" w:rsidRDefault="00AD205D" w:rsidP="00710A92">
            <w:pPr>
              <w:snapToGrid w:val="0"/>
              <w:jc w:val="center"/>
              <w:rPr>
                <w:rFonts w:ascii="Times New Roman" w:hAnsi="Times New Roman"/>
                <w:b/>
                <w:lang w:eastAsia="pl-PL"/>
              </w:rPr>
            </w:pPr>
          </w:p>
          <w:p w:rsidR="00AD205D" w:rsidRDefault="00AD205D" w:rsidP="00710A9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Drogowa</w:t>
            </w:r>
          </w:p>
          <w:p w:rsidR="00AD205D" w:rsidRDefault="00AD205D" w:rsidP="00710A9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05D" w:rsidRPr="00FD7B54" w:rsidRDefault="00AD205D" w:rsidP="00710A92">
            <w:pPr>
              <w:jc w:val="center"/>
              <w:rPr>
                <w:rFonts w:ascii="Times New Roman" w:hAnsi="Times New Roman"/>
              </w:rPr>
            </w:pPr>
            <w:r w:rsidRPr="00FD7B54">
              <w:rPr>
                <w:rFonts w:ascii="Times New Roman" w:hAnsi="Times New Roman"/>
              </w:rPr>
              <w:t xml:space="preserve"> mgr inż. Patrycja Sokal - Ludwich</w:t>
            </w:r>
          </w:p>
          <w:p w:rsidR="00AD205D" w:rsidRPr="00FD7B54" w:rsidRDefault="00AD205D" w:rsidP="00710A92">
            <w:pPr>
              <w:jc w:val="center"/>
              <w:rPr>
                <w:rFonts w:ascii="Times New Roman" w:hAnsi="Times New Roman"/>
              </w:rPr>
            </w:pPr>
            <w:r w:rsidRPr="00FD7B54">
              <w:rPr>
                <w:rFonts w:ascii="Times New Roman" w:hAnsi="Times New Roman"/>
              </w:rPr>
              <w:t xml:space="preserve">upr. bud. nr LUB/0010/PWBD/17 </w:t>
            </w:r>
          </w:p>
          <w:p w:rsidR="00AD205D" w:rsidRPr="00FD7B54" w:rsidRDefault="00AD205D" w:rsidP="00710A9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05D" w:rsidRPr="00FD7B54" w:rsidRDefault="00AD205D" w:rsidP="00710A92">
            <w:pPr>
              <w:snapToGrid w:val="0"/>
              <w:jc w:val="center"/>
              <w:rPr>
                <w:rFonts w:ascii="Times New Roman" w:hAnsi="Times New Roman"/>
              </w:rPr>
            </w:pPr>
          </w:p>
          <w:p w:rsidR="00AD205D" w:rsidRPr="00FD7B54" w:rsidRDefault="005B14C6" w:rsidP="00710A9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12.2025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05D" w:rsidRPr="00FD7B54" w:rsidRDefault="00AD205D" w:rsidP="00710A92">
            <w:pPr>
              <w:jc w:val="center"/>
              <w:rPr>
                <w:rFonts w:ascii="Times New Roman" w:hAnsi="Times New Roman"/>
              </w:rPr>
            </w:pPr>
            <w:r w:rsidRPr="00FD7B54">
              <w:rPr>
                <w:rFonts w:ascii="Times New Roman" w:hAnsi="Times New Roman"/>
              </w:rPr>
              <w:t>mgr inż. Łukasz Wójtowicz</w:t>
            </w:r>
          </w:p>
          <w:p w:rsidR="00AD205D" w:rsidRPr="00FD7B54" w:rsidRDefault="00AD205D" w:rsidP="00710A92">
            <w:pPr>
              <w:jc w:val="center"/>
              <w:rPr>
                <w:rFonts w:ascii="Times New Roman" w:hAnsi="Times New Roman"/>
              </w:rPr>
            </w:pPr>
            <w:r w:rsidRPr="00FD7B54">
              <w:rPr>
                <w:rFonts w:ascii="Times New Roman" w:hAnsi="Times New Roman"/>
              </w:rPr>
              <w:t xml:space="preserve">upr. bud. nr LUB/0033/PWBD/22 </w:t>
            </w:r>
          </w:p>
          <w:p w:rsidR="00AD205D" w:rsidRPr="00FD7B54" w:rsidRDefault="00AD205D" w:rsidP="00710A92">
            <w:pPr>
              <w:jc w:val="center"/>
              <w:rPr>
                <w:rFonts w:ascii="Times New Roman" w:hAnsi="Times New Roman"/>
              </w:rPr>
            </w:pPr>
            <w:r w:rsidRPr="00FD7B54">
              <w:rPr>
                <w:rFonts w:ascii="Times New Roman" w:hAnsi="Times New Roman"/>
              </w:rPr>
              <w:t xml:space="preserve"> </w:t>
            </w:r>
          </w:p>
        </w:tc>
      </w:tr>
    </w:tbl>
    <w:p w:rsidR="00AD205D" w:rsidRPr="007078D3" w:rsidRDefault="00AD205D" w:rsidP="00AD205D">
      <w:pPr>
        <w:pStyle w:val="Bezodstpw"/>
        <w:rPr>
          <w:rFonts w:ascii="Times New Roman" w:hAnsi="Times New Roman"/>
          <w:lang w:eastAsia="pl-PL"/>
        </w:rPr>
      </w:pPr>
    </w:p>
    <w:p w:rsidR="00AD205D" w:rsidRPr="007078D3" w:rsidRDefault="00AD205D" w:rsidP="00AD205D">
      <w:pPr>
        <w:pStyle w:val="Bezodstpw"/>
        <w:rPr>
          <w:rFonts w:ascii="Times New Roman" w:hAnsi="Times New Roman"/>
          <w:lang w:eastAsia="pl-PL"/>
        </w:rPr>
      </w:pPr>
    </w:p>
    <w:p w:rsidR="00AD205D" w:rsidRPr="007078D3" w:rsidRDefault="00AD205D" w:rsidP="00AD205D">
      <w:pPr>
        <w:pStyle w:val="Bezodstpw"/>
        <w:rPr>
          <w:rFonts w:ascii="Times New Roman" w:hAnsi="Times New Roman"/>
          <w:lang w:eastAsia="pl-PL"/>
        </w:rPr>
      </w:pPr>
    </w:p>
    <w:p w:rsidR="00AD205D" w:rsidRPr="007078D3" w:rsidRDefault="00AD205D" w:rsidP="00AD205D">
      <w:pPr>
        <w:pStyle w:val="Bezodstpw"/>
        <w:rPr>
          <w:rFonts w:ascii="Times New Roman" w:hAnsi="Times New Roman"/>
          <w:lang w:eastAsia="pl-PL"/>
        </w:rPr>
      </w:pPr>
    </w:p>
    <w:p w:rsidR="00AD205D" w:rsidRPr="007078D3" w:rsidRDefault="00AD205D" w:rsidP="00AD205D">
      <w:pPr>
        <w:pStyle w:val="Bezodstpw"/>
        <w:rPr>
          <w:rFonts w:ascii="Times New Roman" w:hAnsi="Times New Roman"/>
          <w:lang w:eastAsia="pl-PL"/>
        </w:rPr>
      </w:pPr>
    </w:p>
    <w:p w:rsidR="00AD205D" w:rsidRPr="007078D3" w:rsidRDefault="00AD205D" w:rsidP="00AD205D">
      <w:pPr>
        <w:pStyle w:val="Bezodstpw"/>
        <w:rPr>
          <w:rFonts w:ascii="Times New Roman" w:hAnsi="Times New Roman"/>
          <w:lang w:eastAsia="pl-PL"/>
        </w:rPr>
      </w:pPr>
    </w:p>
    <w:p w:rsidR="00AD205D" w:rsidRDefault="00AD205D" w:rsidP="00764AB4">
      <w:pPr>
        <w:pStyle w:val="Nagwek6"/>
        <w:tabs>
          <w:tab w:val="left" w:pos="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:rsidR="00AD205D" w:rsidRDefault="00AD205D" w:rsidP="00764AB4">
      <w:pPr>
        <w:pStyle w:val="Nagwek6"/>
        <w:tabs>
          <w:tab w:val="left" w:pos="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:rsidR="00AD205D" w:rsidRDefault="00AD205D" w:rsidP="00764AB4">
      <w:pPr>
        <w:pStyle w:val="Nagwek6"/>
        <w:tabs>
          <w:tab w:val="left" w:pos="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:rsidR="000C7010" w:rsidRPr="00596AF3" w:rsidRDefault="00764AB4" w:rsidP="00764AB4">
      <w:pPr>
        <w:pStyle w:val="Nagwek6"/>
        <w:tabs>
          <w:tab w:val="left" w:pos="0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596AF3">
        <w:rPr>
          <w:rFonts w:ascii="Times New Roman" w:hAnsi="Times New Roman"/>
          <w:sz w:val="22"/>
          <w:szCs w:val="22"/>
        </w:rPr>
        <w:t xml:space="preserve">SPIS </w:t>
      </w:r>
      <w:r w:rsidR="002F4FDD" w:rsidRPr="00596AF3">
        <w:rPr>
          <w:rFonts w:ascii="Times New Roman" w:hAnsi="Times New Roman"/>
          <w:sz w:val="22"/>
          <w:szCs w:val="22"/>
        </w:rPr>
        <w:t>ZAWARTOŚ</w:t>
      </w:r>
      <w:r w:rsidRPr="00596AF3">
        <w:rPr>
          <w:rFonts w:ascii="Times New Roman" w:hAnsi="Times New Roman"/>
          <w:sz w:val="22"/>
          <w:szCs w:val="22"/>
        </w:rPr>
        <w:t>CI</w:t>
      </w:r>
      <w:r w:rsidR="002F4FDD" w:rsidRPr="00596AF3">
        <w:rPr>
          <w:rFonts w:ascii="Times New Roman" w:hAnsi="Times New Roman"/>
          <w:sz w:val="22"/>
          <w:szCs w:val="22"/>
        </w:rPr>
        <w:t xml:space="preserve"> OPRACOWANIA</w:t>
      </w:r>
    </w:p>
    <w:p w:rsidR="00342385" w:rsidRPr="00596AF3" w:rsidRDefault="00342385" w:rsidP="000F00AE">
      <w:pPr>
        <w:pStyle w:val="Tekstpodstawowywcity21"/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:rsidR="002F4FDD" w:rsidRPr="00596AF3" w:rsidRDefault="002F4FDD" w:rsidP="00454FC5">
      <w:pPr>
        <w:pStyle w:val="Nagwek7"/>
        <w:numPr>
          <w:ilvl w:val="0"/>
          <w:numId w:val="2"/>
        </w:numPr>
        <w:tabs>
          <w:tab w:val="left" w:pos="0"/>
          <w:tab w:val="left" w:pos="993"/>
        </w:tabs>
        <w:spacing w:line="276" w:lineRule="auto"/>
        <w:rPr>
          <w:rFonts w:ascii="Times New Roman" w:hAnsi="Times New Roman"/>
          <w:b w:val="0"/>
          <w:sz w:val="22"/>
          <w:szCs w:val="22"/>
        </w:rPr>
      </w:pPr>
      <w:r w:rsidRPr="00596AF3">
        <w:rPr>
          <w:rFonts w:ascii="Times New Roman" w:hAnsi="Times New Roman"/>
          <w:sz w:val="22"/>
          <w:szCs w:val="22"/>
        </w:rPr>
        <w:t>Część opisowa</w:t>
      </w:r>
      <w:r w:rsidR="00621A4C" w:rsidRPr="00596AF3">
        <w:rPr>
          <w:rFonts w:ascii="Times New Roman" w:hAnsi="Times New Roman"/>
          <w:sz w:val="22"/>
          <w:szCs w:val="22"/>
        </w:rPr>
        <w:tab/>
      </w:r>
      <w:r w:rsidR="00621A4C" w:rsidRPr="00596AF3">
        <w:rPr>
          <w:rFonts w:ascii="Times New Roman" w:hAnsi="Times New Roman"/>
          <w:sz w:val="22"/>
          <w:szCs w:val="22"/>
        </w:rPr>
        <w:tab/>
      </w:r>
      <w:r w:rsidR="00621A4C" w:rsidRPr="00596AF3">
        <w:rPr>
          <w:rFonts w:ascii="Times New Roman" w:hAnsi="Times New Roman"/>
          <w:sz w:val="22"/>
          <w:szCs w:val="22"/>
        </w:rPr>
        <w:tab/>
      </w:r>
      <w:r w:rsidR="00621A4C" w:rsidRPr="00596AF3">
        <w:rPr>
          <w:rFonts w:ascii="Times New Roman" w:hAnsi="Times New Roman"/>
          <w:sz w:val="22"/>
          <w:szCs w:val="22"/>
        </w:rPr>
        <w:tab/>
      </w:r>
      <w:r w:rsidR="00621A4C" w:rsidRPr="00596AF3">
        <w:rPr>
          <w:rFonts w:ascii="Times New Roman" w:hAnsi="Times New Roman"/>
          <w:sz w:val="22"/>
          <w:szCs w:val="22"/>
        </w:rPr>
        <w:tab/>
      </w:r>
      <w:r w:rsidR="00621A4C" w:rsidRPr="00596AF3">
        <w:rPr>
          <w:rFonts w:ascii="Times New Roman" w:hAnsi="Times New Roman"/>
          <w:sz w:val="22"/>
          <w:szCs w:val="22"/>
        </w:rPr>
        <w:tab/>
      </w:r>
      <w:r w:rsidR="00621A4C" w:rsidRPr="00596AF3">
        <w:rPr>
          <w:rFonts w:ascii="Times New Roman" w:hAnsi="Times New Roman"/>
          <w:sz w:val="22"/>
          <w:szCs w:val="22"/>
        </w:rPr>
        <w:tab/>
      </w:r>
      <w:r w:rsidR="00621A4C" w:rsidRPr="00596AF3">
        <w:rPr>
          <w:rFonts w:ascii="Times New Roman" w:hAnsi="Times New Roman"/>
          <w:sz w:val="22"/>
          <w:szCs w:val="22"/>
        </w:rPr>
        <w:tab/>
      </w:r>
    </w:p>
    <w:p w:rsidR="00342385" w:rsidRPr="00596AF3" w:rsidRDefault="00342385" w:rsidP="000F00AE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:rsidR="007878B8" w:rsidRPr="00596AF3" w:rsidRDefault="007878B8" w:rsidP="00454FC5">
      <w:pPr>
        <w:numPr>
          <w:ilvl w:val="0"/>
          <w:numId w:val="6"/>
        </w:numPr>
        <w:tabs>
          <w:tab w:val="clear" w:pos="0"/>
          <w:tab w:val="num" w:pos="567"/>
          <w:tab w:val="left" w:pos="993"/>
          <w:tab w:val="left" w:pos="1276"/>
        </w:tabs>
        <w:spacing w:line="276" w:lineRule="auto"/>
        <w:ind w:left="993" w:hanging="426"/>
        <w:jc w:val="both"/>
        <w:rPr>
          <w:rFonts w:ascii="Times New Roman" w:hAnsi="Times New Roman"/>
          <w:sz w:val="22"/>
          <w:szCs w:val="22"/>
        </w:rPr>
      </w:pPr>
      <w:r w:rsidRPr="00596AF3">
        <w:rPr>
          <w:rFonts w:ascii="Times New Roman" w:hAnsi="Times New Roman"/>
          <w:sz w:val="22"/>
          <w:szCs w:val="22"/>
        </w:rPr>
        <w:t>Podstawa opracowania</w:t>
      </w:r>
    </w:p>
    <w:p w:rsidR="007878B8" w:rsidRPr="00596AF3" w:rsidRDefault="007878B8" w:rsidP="00454FC5">
      <w:pPr>
        <w:numPr>
          <w:ilvl w:val="0"/>
          <w:numId w:val="6"/>
        </w:numPr>
        <w:tabs>
          <w:tab w:val="clear" w:pos="0"/>
          <w:tab w:val="num" w:pos="567"/>
          <w:tab w:val="left" w:pos="993"/>
          <w:tab w:val="left" w:pos="1276"/>
        </w:tabs>
        <w:spacing w:line="276" w:lineRule="auto"/>
        <w:ind w:left="993" w:hanging="426"/>
        <w:jc w:val="both"/>
        <w:rPr>
          <w:rFonts w:ascii="Times New Roman" w:hAnsi="Times New Roman"/>
          <w:sz w:val="22"/>
          <w:szCs w:val="22"/>
        </w:rPr>
      </w:pPr>
      <w:r w:rsidRPr="00596AF3">
        <w:rPr>
          <w:rFonts w:ascii="Times New Roman" w:hAnsi="Times New Roman"/>
          <w:sz w:val="22"/>
          <w:szCs w:val="22"/>
        </w:rPr>
        <w:t xml:space="preserve">Przedmiot inwestycji.  </w:t>
      </w:r>
    </w:p>
    <w:p w:rsidR="007878B8" w:rsidRPr="00596AF3" w:rsidRDefault="007878B8" w:rsidP="00454FC5">
      <w:pPr>
        <w:numPr>
          <w:ilvl w:val="0"/>
          <w:numId w:val="6"/>
        </w:numPr>
        <w:tabs>
          <w:tab w:val="clear" w:pos="0"/>
          <w:tab w:val="num" w:pos="567"/>
          <w:tab w:val="left" w:pos="993"/>
          <w:tab w:val="left" w:pos="1276"/>
        </w:tabs>
        <w:spacing w:line="276" w:lineRule="auto"/>
        <w:ind w:left="993" w:hanging="426"/>
        <w:jc w:val="both"/>
        <w:rPr>
          <w:rFonts w:ascii="Times New Roman" w:hAnsi="Times New Roman"/>
          <w:sz w:val="22"/>
          <w:szCs w:val="22"/>
        </w:rPr>
      </w:pPr>
      <w:r w:rsidRPr="00596AF3">
        <w:rPr>
          <w:rFonts w:ascii="Times New Roman" w:hAnsi="Times New Roman"/>
          <w:sz w:val="22"/>
          <w:szCs w:val="22"/>
        </w:rPr>
        <w:t xml:space="preserve">Istniejący stan zagospodarowania. </w:t>
      </w:r>
    </w:p>
    <w:p w:rsidR="007878B8" w:rsidRPr="00596AF3" w:rsidRDefault="007878B8" w:rsidP="00454FC5">
      <w:pPr>
        <w:numPr>
          <w:ilvl w:val="0"/>
          <w:numId w:val="6"/>
        </w:numPr>
        <w:tabs>
          <w:tab w:val="clear" w:pos="0"/>
          <w:tab w:val="num" w:pos="567"/>
          <w:tab w:val="left" w:pos="993"/>
          <w:tab w:val="left" w:pos="1276"/>
        </w:tabs>
        <w:spacing w:line="276" w:lineRule="auto"/>
        <w:ind w:left="993" w:hanging="426"/>
        <w:jc w:val="both"/>
        <w:rPr>
          <w:rFonts w:ascii="Times New Roman" w:hAnsi="Times New Roman"/>
          <w:sz w:val="22"/>
          <w:szCs w:val="22"/>
        </w:rPr>
      </w:pPr>
      <w:r w:rsidRPr="00596AF3">
        <w:rPr>
          <w:rFonts w:ascii="Times New Roman" w:hAnsi="Times New Roman"/>
          <w:sz w:val="22"/>
          <w:szCs w:val="22"/>
        </w:rPr>
        <w:t>Projektowane zagospodarowanie terenu. Stan projektowany</w:t>
      </w:r>
    </w:p>
    <w:p w:rsidR="007878B8" w:rsidRPr="00596AF3" w:rsidRDefault="007878B8" w:rsidP="00454FC5">
      <w:pPr>
        <w:pStyle w:val="Akapitzlist"/>
        <w:numPr>
          <w:ilvl w:val="0"/>
          <w:numId w:val="7"/>
        </w:numPr>
        <w:tabs>
          <w:tab w:val="num" w:pos="567"/>
          <w:tab w:val="left" w:pos="993"/>
          <w:tab w:val="left" w:pos="1276"/>
        </w:tabs>
        <w:spacing w:line="276" w:lineRule="auto"/>
        <w:ind w:left="993" w:firstLine="0"/>
        <w:jc w:val="both"/>
        <w:rPr>
          <w:rFonts w:ascii="Times New Roman" w:hAnsi="Times New Roman"/>
          <w:sz w:val="22"/>
          <w:szCs w:val="22"/>
        </w:rPr>
      </w:pPr>
      <w:r w:rsidRPr="00596AF3">
        <w:rPr>
          <w:rFonts w:ascii="Times New Roman" w:hAnsi="Times New Roman"/>
          <w:sz w:val="22"/>
          <w:szCs w:val="22"/>
        </w:rPr>
        <w:t>Przyjęte parametry techniczne</w:t>
      </w:r>
    </w:p>
    <w:p w:rsidR="007878B8" w:rsidRPr="00596AF3" w:rsidRDefault="007878B8" w:rsidP="00454FC5">
      <w:pPr>
        <w:pStyle w:val="Akapitzlist"/>
        <w:numPr>
          <w:ilvl w:val="0"/>
          <w:numId w:val="7"/>
        </w:numPr>
        <w:tabs>
          <w:tab w:val="num" w:pos="567"/>
          <w:tab w:val="left" w:pos="993"/>
          <w:tab w:val="left" w:pos="1276"/>
        </w:tabs>
        <w:spacing w:line="276" w:lineRule="auto"/>
        <w:ind w:left="993" w:firstLine="0"/>
        <w:jc w:val="both"/>
        <w:rPr>
          <w:rFonts w:ascii="Times New Roman" w:hAnsi="Times New Roman"/>
          <w:sz w:val="22"/>
          <w:szCs w:val="22"/>
        </w:rPr>
      </w:pPr>
      <w:r w:rsidRPr="00596AF3">
        <w:rPr>
          <w:rFonts w:ascii="Times New Roman" w:hAnsi="Times New Roman"/>
          <w:sz w:val="22"/>
          <w:szCs w:val="22"/>
        </w:rPr>
        <w:t>Rozwiązanie sytuacyjne</w:t>
      </w:r>
    </w:p>
    <w:p w:rsidR="007878B8" w:rsidRPr="00596AF3" w:rsidRDefault="007878B8" w:rsidP="00454FC5">
      <w:pPr>
        <w:pStyle w:val="Tekstzwyky"/>
        <w:numPr>
          <w:ilvl w:val="0"/>
          <w:numId w:val="7"/>
        </w:numPr>
        <w:tabs>
          <w:tab w:val="left" w:pos="426"/>
          <w:tab w:val="num" w:pos="567"/>
          <w:tab w:val="left" w:pos="993"/>
          <w:tab w:val="left" w:pos="1276"/>
        </w:tabs>
        <w:spacing w:line="276" w:lineRule="auto"/>
        <w:ind w:left="993" w:firstLine="0"/>
        <w:rPr>
          <w:rFonts w:ascii="Times New Roman" w:hAnsi="Times New Roman" w:cs="Times New Roman"/>
          <w:sz w:val="22"/>
          <w:szCs w:val="22"/>
        </w:rPr>
      </w:pPr>
      <w:r w:rsidRPr="00596AF3">
        <w:rPr>
          <w:rFonts w:ascii="Times New Roman" w:hAnsi="Times New Roman" w:cs="Times New Roman"/>
          <w:sz w:val="22"/>
          <w:szCs w:val="22"/>
        </w:rPr>
        <w:t>Konstrukcja nawierzchni</w:t>
      </w:r>
    </w:p>
    <w:p w:rsidR="007878B8" w:rsidRPr="00596AF3" w:rsidRDefault="007878B8" w:rsidP="00454FC5">
      <w:pPr>
        <w:pStyle w:val="Tekstzwyky"/>
        <w:numPr>
          <w:ilvl w:val="0"/>
          <w:numId w:val="7"/>
        </w:numPr>
        <w:tabs>
          <w:tab w:val="left" w:pos="426"/>
          <w:tab w:val="num" w:pos="567"/>
          <w:tab w:val="left" w:pos="993"/>
          <w:tab w:val="left" w:pos="1276"/>
        </w:tabs>
        <w:spacing w:line="276" w:lineRule="auto"/>
        <w:ind w:left="993" w:firstLine="0"/>
        <w:rPr>
          <w:rFonts w:ascii="Times New Roman" w:hAnsi="Times New Roman" w:cs="Times New Roman"/>
          <w:sz w:val="22"/>
          <w:szCs w:val="22"/>
        </w:rPr>
      </w:pPr>
      <w:r w:rsidRPr="00596AF3">
        <w:rPr>
          <w:rFonts w:ascii="Times New Roman" w:hAnsi="Times New Roman" w:cs="Times New Roman"/>
          <w:sz w:val="22"/>
          <w:szCs w:val="22"/>
        </w:rPr>
        <w:t>Rozwiązanie wysokościowe</w:t>
      </w:r>
    </w:p>
    <w:p w:rsidR="007878B8" w:rsidRPr="00596AF3" w:rsidRDefault="007878B8" w:rsidP="00454FC5">
      <w:pPr>
        <w:pStyle w:val="Akapitzlist"/>
        <w:numPr>
          <w:ilvl w:val="0"/>
          <w:numId w:val="7"/>
        </w:numPr>
        <w:tabs>
          <w:tab w:val="num" w:pos="567"/>
          <w:tab w:val="left" w:pos="993"/>
          <w:tab w:val="left" w:pos="1276"/>
        </w:tabs>
        <w:spacing w:line="276" w:lineRule="auto"/>
        <w:ind w:left="993" w:firstLine="0"/>
        <w:jc w:val="both"/>
        <w:rPr>
          <w:rFonts w:ascii="Times New Roman" w:hAnsi="Times New Roman"/>
          <w:sz w:val="22"/>
          <w:szCs w:val="22"/>
        </w:rPr>
      </w:pPr>
      <w:r w:rsidRPr="00596AF3">
        <w:rPr>
          <w:rFonts w:ascii="Times New Roman" w:hAnsi="Times New Roman"/>
          <w:sz w:val="22"/>
          <w:szCs w:val="22"/>
        </w:rPr>
        <w:t>Odwodnienie</w:t>
      </w:r>
    </w:p>
    <w:p w:rsidR="002F4FDD" w:rsidRPr="00596AF3" w:rsidRDefault="00621A4C" w:rsidP="000F00AE">
      <w:pPr>
        <w:tabs>
          <w:tab w:val="left" w:pos="993"/>
        </w:tabs>
        <w:spacing w:line="276" w:lineRule="auto"/>
        <w:ind w:left="567"/>
        <w:jc w:val="both"/>
        <w:rPr>
          <w:rFonts w:ascii="Times New Roman" w:hAnsi="Times New Roman"/>
          <w:sz w:val="22"/>
          <w:szCs w:val="22"/>
        </w:rPr>
      </w:pPr>
      <w:r w:rsidRPr="00596AF3">
        <w:rPr>
          <w:rFonts w:ascii="Times New Roman" w:hAnsi="Times New Roman"/>
          <w:sz w:val="22"/>
          <w:szCs w:val="22"/>
        </w:rPr>
        <w:tab/>
      </w:r>
    </w:p>
    <w:p w:rsidR="00342385" w:rsidRPr="00596AF3" w:rsidRDefault="00621A4C" w:rsidP="007478EF">
      <w:pPr>
        <w:pStyle w:val="Nagwek7"/>
        <w:tabs>
          <w:tab w:val="clear" w:pos="0"/>
          <w:tab w:val="left" w:pos="720"/>
        </w:tabs>
        <w:spacing w:line="276" w:lineRule="auto"/>
        <w:rPr>
          <w:rFonts w:ascii="Times New Roman" w:hAnsi="Times New Roman"/>
          <w:sz w:val="22"/>
          <w:szCs w:val="22"/>
        </w:rPr>
      </w:pPr>
      <w:r w:rsidRPr="00596AF3">
        <w:rPr>
          <w:rFonts w:ascii="Times New Roman" w:hAnsi="Times New Roman"/>
          <w:sz w:val="22"/>
          <w:szCs w:val="22"/>
        </w:rPr>
        <w:tab/>
      </w:r>
      <w:r w:rsidRPr="00596AF3">
        <w:rPr>
          <w:rFonts w:ascii="Times New Roman" w:hAnsi="Times New Roman"/>
          <w:sz w:val="22"/>
          <w:szCs w:val="22"/>
        </w:rPr>
        <w:tab/>
      </w:r>
      <w:r w:rsidRPr="00596AF3">
        <w:rPr>
          <w:rFonts w:ascii="Times New Roman" w:hAnsi="Times New Roman"/>
          <w:sz w:val="22"/>
          <w:szCs w:val="22"/>
        </w:rPr>
        <w:tab/>
      </w:r>
      <w:r w:rsidRPr="00596AF3">
        <w:rPr>
          <w:rFonts w:ascii="Times New Roman" w:hAnsi="Times New Roman"/>
          <w:sz w:val="22"/>
          <w:szCs w:val="22"/>
        </w:rPr>
        <w:tab/>
      </w:r>
      <w:r w:rsidRPr="00596AF3">
        <w:rPr>
          <w:rFonts w:ascii="Times New Roman" w:hAnsi="Times New Roman"/>
          <w:sz w:val="22"/>
          <w:szCs w:val="22"/>
        </w:rPr>
        <w:tab/>
      </w:r>
    </w:p>
    <w:p w:rsidR="007E5195" w:rsidRPr="00596AF3" w:rsidRDefault="007E5195" w:rsidP="000F00AE">
      <w:pPr>
        <w:spacing w:line="276" w:lineRule="auto"/>
        <w:rPr>
          <w:rFonts w:ascii="Times New Roman" w:hAnsi="Times New Roman"/>
          <w:sz w:val="22"/>
          <w:szCs w:val="22"/>
        </w:rPr>
      </w:pPr>
    </w:p>
    <w:p w:rsidR="002F4FDD" w:rsidRPr="00596AF3" w:rsidRDefault="002F4FDD" w:rsidP="00454FC5">
      <w:pPr>
        <w:pStyle w:val="Nagwek7"/>
        <w:numPr>
          <w:ilvl w:val="0"/>
          <w:numId w:val="2"/>
        </w:numPr>
        <w:tabs>
          <w:tab w:val="left" w:pos="0"/>
          <w:tab w:val="left" w:pos="720"/>
        </w:tabs>
        <w:spacing w:line="276" w:lineRule="auto"/>
        <w:rPr>
          <w:rFonts w:ascii="Times New Roman" w:hAnsi="Times New Roman"/>
          <w:sz w:val="22"/>
          <w:szCs w:val="22"/>
        </w:rPr>
      </w:pPr>
      <w:r w:rsidRPr="00596AF3">
        <w:rPr>
          <w:rFonts w:ascii="Times New Roman" w:hAnsi="Times New Roman"/>
          <w:sz w:val="22"/>
          <w:szCs w:val="22"/>
        </w:rPr>
        <w:t xml:space="preserve">    Część rysunkowa</w:t>
      </w:r>
      <w:r w:rsidR="00621A4C" w:rsidRPr="00596AF3">
        <w:rPr>
          <w:rFonts w:ascii="Times New Roman" w:hAnsi="Times New Roman"/>
          <w:sz w:val="22"/>
          <w:szCs w:val="22"/>
        </w:rPr>
        <w:tab/>
      </w:r>
      <w:r w:rsidR="00621A4C" w:rsidRPr="00596AF3">
        <w:rPr>
          <w:rFonts w:ascii="Times New Roman" w:hAnsi="Times New Roman"/>
          <w:sz w:val="22"/>
          <w:szCs w:val="22"/>
        </w:rPr>
        <w:tab/>
      </w:r>
      <w:r w:rsidR="00621A4C" w:rsidRPr="00596AF3">
        <w:rPr>
          <w:rFonts w:ascii="Times New Roman" w:hAnsi="Times New Roman"/>
          <w:sz w:val="22"/>
          <w:szCs w:val="22"/>
        </w:rPr>
        <w:tab/>
      </w:r>
      <w:r w:rsidR="00621A4C" w:rsidRPr="00596AF3">
        <w:rPr>
          <w:rFonts w:ascii="Times New Roman" w:hAnsi="Times New Roman"/>
          <w:sz w:val="22"/>
          <w:szCs w:val="22"/>
        </w:rPr>
        <w:tab/>
      </w:r>
      <w:r w:rsidR="00621A4C" w:rsidRPr="00596AF3">
        <w:rPr>
          <w:rFonts w:ascii="Times New Roman" w:hAnsi="Times New Roman"/>
          <w:sz w:val="22"/>
          <w:szCs w:val="22"/>
        </w:rPr>
        <w:tab/>
      </w:r>
      <w:r w:rsidR="00621A4C" w:rsidRPr="00596AF3">
        <w:rPr>
          <w:rFonts w:ascii="Times New Roman" w:hAnsi="Times New Roman"/>
          <w:sz w:val="22"/>
          <w:szCs w:val="22"/>
        </w:rPr>
        <w:tab/>
      </w:r>
      <w:r w:rsidR="00621A4C" w:rsidRPr="00596AF3">
        <w:rPr>
          <w:rFonts w:ascii="Times New Roman" w:hAnsi="Times New Roman"/>
          <w:sz w:val="22"/>
          <w:szCs w:val="22"/>
        </w:rPr>
        <w:tab/>
      </w:r>
      <w:r w:rsidR="00621A4C" w:rsidRPr="00596AF3">
        <w:rPr>
          <w:rFonts w:ascii="Times New Roman" w:hAnsi="Times New Roman"/>
          <w:sz w:val="22"/>
          <w:szCs w:val="22"/>
        </w:rPr>
        <w:tab/>
      </w:r>
    </w:p>
    <w:p w:rsidR="00342385" w:rsidRPr="00596AF3" w:rsidRDefault="00342385" w:rsidP="000F00AE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:rsidR="00D83810" w:rsidRPr="00596AF3" w:rsidRDefault="00D83810" w:rsidP="000F00AE">
      <w:pPr>
        <w:numPr>
          <w:ilvl w:val="0"/>
          <w:numId w:val="1"/>
        </w:numPr>
        <w:tabs>
          <w:tab w:val="clear" w:pos="0"/>
          <w:tab w:val="left" w:pos="993"/>
        </w:tabs>
        <w:spacing w:line="276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596AF3">
        <w:rPr>
          <w:rFonts w:ascii="Times New Roman" w:hAnsi="Times New Roman"/>
          <w:sz w:val="22"/>
          <w:szCs w:val="22"/>
        </w:rPr>
        <w:t xml:space="preserve">Orientacja </w:t>
      </w:r>
      <w:r w:rsidRPr="00596AF3">
        <w:rPr>
          <w:rFonts w:ascii="Times New Roman" w:hAnsi="Times New Roman"/>
          <w:sz w:val="22"/>
          <w:szCs w:val="22"/>
        </w:rPr>
        <w:tab/>
      </w:r>
      <w:r w:rsidRPr="00596AF3">
        <w:rPr>
          <w:rFonts w:ascii="Times New Roman" w:hAnsi="Times New Roman"/>
          <w:sz w:val="22"/>
          <w:szCs w:val="22"/>
        </w:rPr>
        <w:tab/>
      </w:r>
      <w:r w:rsidRPr="00596AF3">
        <w:rPr>
          <w:rFonts w:ascii="Times New Roman" w:hAnsi="Times New Roman"/>
          <w:sz w:val="22"/>
          <w:szCs w:val="22"/>
        </w:rPr>
        <w:tab/>
      </w:r>
      <w:r w:rsidRPr="00596AF3">
        <w:rPr>
          <w:rFonts w:ascii="Times New Roman" w:hAnsi="Times New Roman"/>
          <w:sz w:val="22"/>
          <w:szCs w:val="22"/>
        </w:rPr>
        <w:tab/>
      </w:r>
      <w:r w:rsidRPr="00596AF3">
        <w:rPr>
          <w:rFonts w:ascii="Times New Roman" w:hAnsi="Times New Roman"/>
          <w:sz w:val="22"/>
          <w:szCs w:val="22"/>
        </w:rPr>
        <w:tab/>
      </w:r>
      <w:r w:rsidR="00FF16F9" w:rsidRPr="00596AF3">
        <w:rPr>
          <w:rFonts w:ascii="Times New Roman" w:hAnsi="Times New Roman"/>
          <w:sz w:val="22"/>
          <w:szCs w:val="22"/>
        </w:rPr>
        <w:tab/>
      </w:r>
      <w:r w:rsidR="00FF16F9" w:rsidRPr="00596AF3">
        <w:rPr>
          <w:rFonts w:ascii="Times New Roman" w:hAnsi="Times New Roman"/>
          <w:sz w:val="22"/>
          <w:szCs w:val="22"/>
        </w:rPr>
        <w:tab/>
      </w:r>
      <w:r w:rsidRPr="00596AF3">
        <w:rPr>
          <w:rFonts w:ascii="Times New Roman" w:hAnsi="Times New Roman"/>
          <w:sz w:val="22"/>
          <w:szCs w:val="22"/>
        </w:rPr>
        <w:t xml:space="preserve">skala 1 : </w:t>
      </w:r>
      <w:r w:rsidR="00600ED1" w:rsidRPr="00596AF3">
        <w:rPr>
          <w:rFonts w:ascii="Times New Roman" w:hAnsi="Times New Roman"/>
          <w:sz w:val="22"/>
          <w:szCs w:val="22"/>
        </w:rPr>
        <w:t>25</w:t>
      </w:r>
      <w:r w:rsidRPr="00596AF3">
        <w:rPr>
          <w:rFonts w:ascii="Times New Roman" w:hAnsi="Times New Roman"/>
          <w:sz w:val="22"/>
          <w:szCs w:val="22"/>
        </w:rPr>
        <w:t xml:space="preserve"> 000</w:t>
      </w:r>
      <w:r w:rsidR="00621A4C" w:rsidRPr="00596AF3">
        <w:rPr>
          <w:rFonts w:ascii="Times New Roman" w:hAnsi="Times New Roman"/>
          <w:sz w:val="22"/>
          <w:szCs w:val="22"/>
        </w:rPr>
        <w:tab/>
      </w:r>
      <w:r w:rsidR="00621A4C" w:rsidRPr="00596AF3">
        <w:rPr>
          <w:rFonts w:ascii="Times New Roman" w:hAnsi="Times New Roman"/>
          <w:sz w:val="22"/>
          <w:szCs w:val="22"/>
        </w:rPr>
        <w:tab/>
      </w:r>
      <w:r w:rsidR="00621A4C" w:rsidRPr="00596AF3">
        <w:rPr>
          <w:rFonts w:ascii="Times New Roman" w:hAnsi="Times New Roman"/>
          <w:sz w:val="22"/>
          <w:szCs w:val="22"/>
        </w:rPr>
        <w:tab/>
      </w:r>
    </w:p>
    <w:p w:rsidR="00BD607A" w:rsidRPr="00596AF3" w:rsidRDefault="00BD607A" w:rsidP="00BD607A">
      <w:pPr>
        <w:tabs>
          <w:tab w:val="left" w:pos="993"/>
        </w:tabs>
        <w:spacing w:line="276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596AF3">
        <w:rPr>
          <w:rFonts w:ascii="Times New Roman" w:hAnsi="Times New Roman"/>
          <w:sz w:val="22"/>
          <w:szCs w:val="22"/>
        </w:rPr>
        <w:t>2.</w:t>
      </w:r>
      <w:r w:rsidR="00677E8F" w:rsidRPr="00596AF3">
        <w:rPr>
          <w:rFonts w:ascii="Times New Roman" w:hAnsi="Times New Roman"/>
          <w:sz w:val="22"/>
          <w:szCs w:val="22"/>
        </w:rPr>
        <w:tab/>
      </w:r>
      <w:r w:rsidRPr="00596AF3">
        <w:rPr>
          <w:rFonts w:ascii="Times New Roman" w:hAnsi="Times New Roman"/>
          <w:sz w:val="22"/>
          <w:szCs w:val="22"/>
        </w:rPr>
        <w:t>Projekt zagospodarowania terenu</w:t>
      </w:r>
      <w:r w:rsidRPr="00596AF3">
        <w:rPr>
          <w:rFonts w:ascii="Times New Roman" w:hAnsi="Times New Roman"/>
          <w:sz w:val="22"/>
          <w:szCs w:val="22"/>
        </w:rPr>
        <w:tab/>
      </w:r>
      <w:r w:rsidRPr="00596AF3">
        <w:rPr>
          <w:rFonts w:ascii="Times New Roman" w:hAnsi="Times New Roman"/>
          <w:sz w:val="22"/>
          <w:szCs w:val="22"/>
        </w:rPr>
        <w:tab/>
      </w:r>
      <w:r w:rsidRPr="00596AF3">
        <w:rPr>
          <w:rFonts w:ascii="Times New Roman" w:hAnsi="Times New Roman"/>
          <w:sz w:val="22"/>
          <w:szCs w:val="22"/>
        </w:rPr>
        <w:tab/>
      </w:r>
      <w:r w:rsidRPr="00596AF3">
        <w:rPr>
          <w:rFonts w:ascii="Times New Roman" w:hAnsi="Times New Roman"/>
          <w:sz w:val="22"/>
          <w:szCs w:val="22"/>
        </w:rPr>
        <w:tab/>
        <w:t xml:space="preserve">skala 1 : </w:t>
      </w:r>
      <w:r w:rsidR="00EB4550" w:rsidRPr="00596AF3">
        <w:rPr>
          <w:rFonts w:ascii="Times New Roman" w:hAnsi="Times New Roman"/>
          <w:sz w:val="22"/>
          <w:szCs w:val="22"/>
        </w:rPr>
        <w:t>500</w:t>
      </w:r>
    </w:p>
    <w:p w:rsidR="00764AB4" w:rsidRPr="00596AF3" w:rsidRDefault="00764AB4" w:rsidP="000F00AE">
      <w:pPr>
        <w:numPr>
          <w:ilvl w:val="0"/>
          <w:numId w:val="1"/>
        </w:numPr>
        <w:tabs>
          <w:tab w:val="clear" w:pos="0"/>
          <w:tab w:val="left" w:pos="993"/>
        </w:tabs>
        <w:spacing w:line="276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596AF3">
        <w:rPr>
          <w:rFonts w:ascii="Times New Roman" w:hAnsi="Times New Roman"/>
          <w:sz w:val="22"/>
          <w:szCs w:val="22"/>
        </w:rPr>
        <w:t>Plan sytuacyjny</w:t>
      </w:r>
      <w:r w:rsidRPr="00596AF3">
        <w:rPr>
          <w:rFonts w:ascii="Times New Roman" w:hAnsi="Times New Roman"/>
          <w:sz w:val="22"/>
          <w:szCs w:val="22"/>
        </w:rPr>
        <w:tab/>
      </w:r>
      <w:r w:rsidRPr="00596AF3">
        <w:rPr>
          <w:rFonts w:ascii="Times New Roman" w:hAnsi="Times New Roman"/>
          <w:sz w:val="22"/>
          <w:szCs w:val="22"/>
        </w:rPr>
        <w:tab/>
      </w:r>
      <w:r w:rsidRPr="00596AF3">
        <w:rPr>
          <w:rFonts w:ascii="Times New Roman" w:hAnsi="Times New Roman"/>
          <w:sz w:val="22"/>
          <w:szCs w:val="22"/>
        </w:rPr>
        <w:tab/>
      </w:r>
      <w:r w:rsidRPr="00596AF3">
        <w:rPr>
          <w:rFonts w:ascii="Times New Roman" w:hAnsi="Times New Roman"/>
          <w:sz w:val="22"/>
          <w:szCs w:val="22"/>
        </w:rPr>
        <w:tab/>
      </w:r>
      <w:r w:rsidRPr="00596AF3">
        <w:rPr>
          <w:rFonts w:ascii="Times New Roman" w:hAnsi="Times New Roman"/>
          <w:sz w:val="22"/>
          <w:szCs w:val="22"/>
        </w:rPr>
        <w:tab/>
      </w:r>
      <w:r w:rsidRPr="00596AF3">
        <w:rPr>
          <w:rFonts w:ascii="Times New Roman" w:hAnsi="Times New Roman"/>
          <w:sz w:val="22"/>
          <w:szCs w:val="22"/>
        </w:rPr>
        <w:tab/>
        <w:t xml:space="preserve">skala </w:t>
      </w:r>
      <w:r w:rsidR="00606334" w:rsidRPr="00596AF3">
        <w:rPr>
          <w:rFonts w:ascii="Times New Roman" w:hAnsi="Times New Roman"/>
          <w:sz w:val="22"/>
          <w:szCs w:val="22"/>
        </w:rPr>
        <w:t>1 :</w:t>
      </w:r>
      <w:r w:rsidR="000F0052">
        <w:rPr>
          <w:rFonts w:ascii="Times New Roman" w:hAnsi="Times New Roman"/>
          <w:sz w:val="22"/>
          <w:szCs w:val="22"/>
        </w:rPr>
        <w:t xml:space="preserve"> 500</w:t>
      </w:r>
    </w:p>
    <w:p w:rsidR="00764AB4" w:rsidRPr="00596AF3" w:rsidRDefault="00BD607A" w:rsidP="000F00AE">
      <w:pPr>
        <w:numPr>
          <w:ilvl w:val="0"/>
          <w:numId w:val="1"/>
        </w:numPr>
        <w:tabs>
          <w:tab w:val="clear" w:pos="0"/>
          <w:tab w:val="left" w:pos="993"/>
        </w:tabs>
        <w:spacing w:line="276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596AF3">
        <w:rPr>
          <w:rFonts w:ascii="Times New Roman" w:hAnsi="Times New Roman"/>
          <w:sz w:val="22"/>
          <w:szCs w:val="22"/>
        </w:rPr>
        <w:t xml:space="preserve">Przekrój poprzeczny. </w:t>
      </w:r>
      <w:r w:rsidR="00764AB4" w:rsidRPr="00596AF3">
        <w:rPr>
          <w:rFonts w:ascii="Times New Roman" w:hAnsi="Times New Roman"/>
          <w:sz w:val="22"/>
          <w:szCs w:val="22"/>
        </w:rPr>
        <w:t>Przekrój normalny</w:t>
      </w:r>
      <w:r w:rsidR="00764AB4" w:rsidRPr="00596AF3">
        <w:rPr>
          <w:rFonts w:ascii="Times New Roman" w:hAnsi="Times New Roman"/>
          <w:sz w:val="22"/>
          <w:szCs w:val="22"/>
        </w:rPr>
        <w:tab/>
      </w:r>
      <w:r w:rsidR="00764AB4" w:rsidRPr="00596AF3">
        <w:rPr>
          <w:rFonts w:ascii="Times New Roman" w:hAnsi="Times New Roman"/>
          <w:sz w:val="22"/>
          <w:szCs w:val="22"/>
        </w:rPr>
        <w:tab/>
      </w:r>
      <w:r w:rsidR="00764AB4" w:rsidRPr="00596AF3">
        <w:rPr>
          <w:rFonts w:ascii="Times New Roman" w:hAnsi="Times New Roman"/>
          <w:sz w:val="22"/>
          <w:szCs w:val="22"/>
        </w:rPr>
        <w:tab/>
        <w:t xml:space="preserve">skala 1 : </w:t>
      </w:r>
      <w:r w:rsidR="00600ED1" w:rsidRPr="00596AF3">
        <w:rPr>
          <w:rFonts w:ascii="Times New Roman" w:hAnsi="Times New Roman"/>
          <w:sz w:val="22"/>
          <w:szCs w:val="22"/>
        </w:rPr>
        <w:t>5</w:t>
      </w:r>
      <w:r w:rsidRPr="00596AF3">
        <w:rPr>
          <w:rFonts w:ascii="Times New Roman" w:hAnsi="Times New Roman"/>
          <w:sz w:val="22"/>
          <w:szCs w:val="22"/>
        </w:rPr>
        <w:t>0</w:t>
      </w:r>
    </w:p>
    <w:p w:rsidR="00BD607A" w:rsidRPr="00596AF3" w:rsidRDefault="00BD607A" w:rsidP="005B14C6">
      <w:pPr>
        <w:tabs>
          <w:tab w:val="left" w:pos="993"/>
        </w:tabs>
        <w:spacing w:line="276" w:lineRule="auto"/>
        <w:ind w:left="567"/>
        <w:jc w:val="both"/>
        <w:rPr>
          <w:rFonts w:ascii="Times New Roman" w:hAnsi="Times New Roman"/>
          <w:sz w:val="22"/>
          <w:szCs w:val="22"/>
        </w:rPr>
      </w:pPr>
    </w:p>
    <w:p w:rsidR="00216751" w:rsidRPr="00596AF3" w:rsidRDefault="00216751" w:rsidP="000F00AE">
      <w:pPr>
        <w:pStyle w:val="Tekstpodstawowywcity31"/>
        <w:spacing w:line="276" w:lineRule="auto"/>
        <w:rPr>
          <w:rFonts w:ascii="Times New Roman" w:hAnsi="Times New Roman"/>
          <w:color w:val="000000"/>
          <w:sz w:val="22"/>
          <w:szCs w:val="22"/>
        </w:rPr>
      </w:pPr>
    </w:p>
    <w:p w:rsidR="00052FF0" w:rsidRPr="00596AF3" w:rsidRDefault="00052FF0">
      <w:pPr>
        <w:suppressAutoHyphens w:val="0"/>
        <w:rPr>
          <w:rFonts w:ascii="Times New Roman" w:hAnsi="Times New Roman"/>
          <w:b/>
          <w:color w:val="000000"/>
          <w:sz w:val="22"/>
          <w:szCs w:val="22"/>
        </w:rPr>
      </w:pPr>
      <w:r w:rsidRPr="00596AF3">
        <w:rPr>
          <w:rFonts w:ascii="Times New Roman" w:hAnsi="Times New Roman"/>
          <w:color w:val="000000"/>
          <w:sz w:val="22"/>
          <w:szCs w:val="22"/>
        </w:rPr>
        <w:br w:type="page"/>
      </w:r>
    </w:p>
    <w:p w:rsidR="005D3527" w:rsidRPr="00596AF3" w:rsidRDefault="005D3527" w:rsidP="000F00AE">
      <w:pPr>
        <w:spacing w:line="276" w:lineRule="auto"/>
        <w:rPr>
          <w:rFonts w:ascii="Times New Roman" w:hAnsi="Times New Roman"/>
          <w:b/>
          <w:sz w:val="22"/>
          <w:szCs w:val="22"/>
        </w:rPr>
      </w:pPr>
      <w:r w:rsidRPr="00596AF3">
        <w:rPr>
          <w:rFonts w:ascii="Times New Roman" w:hAnsi="Times New Roman"/>
          <w:b/>
          <w:sz w:val="22"/>
          <w:szCs w:val="22"/>
        </w:rPr>
        <w:lastRenderedPageBreak/>
        <w:t>I. CZĘŚĆ OPISOWA</w:t>
      </w:r>
    </w:p>
    <w:p w:rsidR="0083782D" w:rsidRPr="00596AF3" w:rsidRDefault="0083782D" w:rsidP="000F00AE">
      <w:pPr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:rsidR="005D3527" w:rsidRPr="00596AF3" w:rsidRDefault="005D3527" w:rsidP="00454FC5">
      <w:pPr>
        <w:numPr>
          <w:ilvl w:val="0"/>
          <w:numId w:val="10"/>
        </w:numPr>
        <w:tabs>
          <w:tab w:val="left" w:pos="360"/>
        </w:tabs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r w:rsidRPr="00596AF3">
        <w:rPr>
          <w:rFonts w:ascii="Times New Roman" w:hAnsi="Times New Roman"/>
          <w:b/>
          <w:sz w:val="22"/>
          <w:szCs w:val="22"/>
        </w:rPr>
        <w:t>Podstawa opracowania</w:t>
      </w:r>
    </w:p>
    <w:p w:rsidR="00E2397A" w:rsidRPr="00596AF3" w:rsidRDefault="00491777" w:rsidP="00E2397A">
      <w:pPr>
        <w:numPr>
          <w:ilvl w:val="0"/>
          <w:numId w:val="3"/>
        </w:numPr>
        <w:tabs>
          <w:tab w:val="left" w:pos="1211"/>
        </w:tabs>
        <w:suppressAutoHyphens w:val="0"/>
        <w:jc w:val="both"/>
        <w:rPr>
          <w:rFonts w:ascii="Times New Roman" w:hAnsi="Times New Roman"/>
          <w:sz w:val="22"/>
          <w:szCs w:val="22"/>
          <w:lang w:eastAsia="pl-PL"/>
        </w:rPr>
      </w:pPr>
      <w:r w:rsidRPr="00596AF3">
        <w:rPr>
          <w:rFonts w:ascii="Times New Roman" w:hAnsi="Times New Roman"/>
          <w:sz w:val="22"/>
          <w:szCs w:val="22"/>
          <w:lang w:eastAsia="pl-PL"/>
        </w:rPr>
        <w:t xml:space="preserve">Mapa </w:t>
      </w:r>
      <w:r w:rsidR="004F295D">
        <w:rPr>
          <w:rFonts w:ascii="Times New Roman" w:hAnsi="Times New Roman"/>
          <w:sz w:val="22"/>
          <w:szCs w:val="22"/>
          <w:lang w:eastAsia="pl-PL"/>
        </w:rPr>
        <w:t>do celów projektow</w:t>
      </w:r>
      <w:r w:rsidR="00AD205D">
        <w:rPr>
          <w:rFonts w:ascii="Times New Roman" w:hAnsi="Times New Roman"/>
          <w:sz w:val="22"/>
          <w:szCs w:val="22"/>
          <w:lang w:eastAsia="pl-PL"/>
        </w:rPr>
        <w:t>ych</w:t>
      </w:r>
      <w:r w:rsidRPr="00596AF3">
        <w:rPr>
          <w:rFonts w:ascii="Times New Roman" w:hAnsi="Times New Roman"/>
          <w:sz w:val="22"/>
          <w:szCs w:val="22"/>
          <w:lang w:eastAsia="pl-PL"/>
        </w:rPr>
        <w:t>,</w:t>
      </w:r>
    </w:p>
    <w:p w:rsidR="00E2397A" w:rsidRPr="00596AF3" w:rsidRDefault="00C86AD2" w:rsidP="00E2397A">
      <w:pPr>
        <w:numPr>
          <w:ilvl w:val="0"/>
          <w:numId w:val="3"/>
        </w:numPr>
        <w:tabs>
          <w:tab w:val="left" w:pos="1211"/>
        </w:tabs>
        <w:suppressAutoHyphens w:val="0"/>
        <w:jc w:val="both"/>
        <w:rPr>
          <w:rFonts w:ascii="Times New Roman" w:hAnsi="Times New Roman"/>
          <w:sz w:val="22"/>
          <w:szCs w:val="22"/>
        </w:rPr>
      </w:pPr>
      <w:r w:rsidRPr="00596AF3">
        <w:rPr>
          <w:rFonts w:ascii="Times New Roman" w:hAnsi="Times New Roman"/>
          <w:sz w:val="22"/>
          <w:szCs w:val="22"/>
        </w:rPr>
        <w:t xml:space="preserve">Rozporządzenie Ministra Infrastruktury </w:t>
      </w:r>
      <w:r w:rsidR="00E2397A" w:rsidRPr="00596AF3">
        <w:rPr>
          <w:rFonts w:ascii="Times New Roman" w:hAnsi="Times New Roman"/>
          <w:sz w:val="22"/>
          <w:szCs w:val="22"/>
        </w:rPr>
        <w:t>z dnia 24 czerwca 2022 r. w sprawie przepisów techniczno-budowlanych dotyczących dróg publicznych (Dz. U. z 2022 r. poz. 1518)</w:t>
      </w:r>
    </w:p>
    <w:p w:rsidR="007B6C13" w:rsidRPr="00596AF3" w:rsidRDefault="007B6C13" w:rsidP="00454FC5">
      <w:pPr>
        <w:pStyle w:val="N4"/>
        <w:numPr>
          <w:ilvl w:val="0"/>
          <w:numId w:val="3"/>
        </w:numPr>
        <w:spacing w:before="0" w:after="0" w:line="276" w:lineRule="auto"/>
        <w:rPr>
          <w:rFonts w:ascii="Times New Roman" w:hAnsi="Times New Roman"/>
          <w:sz w:val="22"/>
          <w:szCs w:val="22"/>
        </w:rPr>
      </w:pPr>
      <w:r w:rsidRPr="00596AF3">
        <w:rPr>
          <w:rFonts w:ascii="Times New Roman" w:hAnsi="Times New Roman"/>
          <w:sz w:val="22"/>
          <w:szCs w:val="22"/>
        </w:rPr>
        <w:t>Rozporządzenie Ministra Infrastruktury w sprawie informacji dotyczącej bezpieczeństwa i ochrony zdrowia oraz planu bezpieczeństwa i ochrony zdrowia z dnia 23.06.2003r. (Dz. U. nr 120, poz. 1126)</w:t>
      </w:r>
    </w:p>
    <w:p w:rsidR="007C714A" w:rsidRPr="00596AF3" w:rsidRDefault="007C714A" w:rsidP="000F00AE">
      <w:pPr>
        <w:pStyle w:val="Tekstpodstawowywcity31"/>
        <w:spacing w:line="276" w:lineRule="auto"/>
        <w:ind w:left="0" w:firstLine="0"/>
        <w:rPr>
          <w:rFonts w:ascii="Times New Roman" w:hAnsi="Times New Roman"/>
          <w:sz w:val="22"/>
          <w:szCs w:val="22"/>
          <w:u w:val="single"/>
        </w:rPr>
      </w:pPr>
    </w:p>
    <w:p w:rsidR="005D3527" w:rsidRPr="00596AF3" w:rsidRDefault="00FB6CDF" w:rsidP="00454FC5">
      <w:pPr>
        <w:numPr>
          <w:ilvl w:val="0"/>
          <w:numId w:val="10"/>
        </w:numPr>
        <w:tabs>
          <w:tab w:val="left" w:pos="360"/>
        </w:tabs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r w:rsidRPr="00596AF3">
        <w:rPr>
          <w:rFonts w:ascii="Times New Roman" w:hAnsi="Times New Roman"/>
          <w:b/>
          <w:sz w:val="22"/>
          <w:szCs w:val="22"/>
        </w:rPr>
        <w:t xml:space="preserve">Przedmiot inwestycji.  </w:t>
      </w:r>
    </w:p>
    <w:p w:rsidR="005D3527" w:rsidRPr="00596AF3" w:rsidRDefault="005D3527" w:rsidP="000F00AE">
      <w:pPr>
        <w:tabs>
          <w:tab w:val="left" w:pos="360"/>
        </w:tabs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:rsidR="00B3603B" w:rsidRPr="00B3603B" w:rsidRDefault="00B3603B" w:rsidP="00463192">
      <w:pPr>
        <w:ind w:firstLine="708"/>
        <w:contextualSpacing/>
        <w:jc w:val="both"/>
        <w:rPr>
          <w:rFonts w:ascii="Times New Roman" w:hAnsi="Times New Roman"/>
          <w:sz w:val="22"/>
          <w:szCs w:val="22"/>
        </w:rPr>
      </w:pPr>
      <w:bookmarkStart w:id="1" w:name="_Hlk182830190"/>
      <w:r w:rsidRPr="00B3603B">
        <w:rPr>
          <w:rFonts w:ascii="Times New Roman" w:hAnsi="Times New Roman"/>
          <w:sz w:val="22"/>
          <w:szCs w:val="22"/>
        </w:rPr>
        <w:t xml:space="preserve">Przedmiotem inwestycji jest zagospodarowanie terenów przy istniejącym budynku </w:t>
      </w:r>
      <w:r w:rsidR="00E8557D">
        <w:rPr>
          <w:rFonts w:ascii="Times New Roman" w:hAnsi="Times New Roman"/>
          <w:sz w:val="22"/>
          <w:szCs w:val="22"/>
        </w:rPr>
        <w:t>przedszkola publicznego w miejscowości Wola Trzydnicka</w:t>
      </w:r>
      <w:r w:rsidRPr="00B3603B">
        <w:rPr>
          <w:rFonts w:ascii="Times New Roman" w:hAnsi="Times New Roman"/>
          <w:sz w:val="22"/>
          <w:szCs w:val="22"/>
        </w:rPr>
        <w:t xml:space="preserve"> w ramach zadania pn. </w:t>
      </w:r>
      <w:r w:rsidRPr="00B3603B">
        <w:rPr>
          <w:rFonts w:ascii="Times New Roman" w:hAnsi="Times New Roman"/>
          <w:b/>
          <w:bCs/>
          <w:sz w:val="22"/>
          <w:szCs w:val="22"/>
        </w:rPr>
        <w:t>„</w:t>
      </w:r>
      <w:r w:rsidR="00E8557D" w:rsidRPr="005B14C6">
        <w:rPr>
          <w:rFonts w:ascii="Times New Roman" w:hAnsi="Times New Roman"/>
          <w:b/>
          <w:bCs/>
        </w:rPr>
        <w:t>ZMIANA SPOSOBU UŻYTKOWANIA CZĘŚCI POMIESZCZEŃ PRZEDSZKOLA Z PRZEZNACZENIEM NA ŻŁOBEK "BAJKOWA KRAINA"</w:t>
      </w:r>
      <w:r w:rsidRPr="00B3603B">
        <w:rPr>
          <w:rFonts w:ascii="Times New Roman" w:hAnsi="Times New Roman"/>
          <w:b/>
          <w:bCs/>
          <w:sz w:val="22"/>
          <w:szCs w:val="22"/>
        </w:rPr>
        <w:t>”</w:t>
      </w:r>
      <w:r w:rsidRPr="00B3603B">
        <w:rPr>
          <w:rFonts w:ascii="Times New Roman" w:hAnsi="Times New Roman"/>
          <w:sz w:val="22"/>
          <w:szCs w:val="22"/>
        </w:rPr>
        <w:t xml:space="preserve">. Całość zamierzenia lokalizowana jest na działkach inwestora nr ew. </w:t>
      </w:r>
      <w:r w:rsidR="00E8557D">
        <w:rPr>
          <w:rFonts w:ascii="Times New Roman" w:hAnsi="Times New Roman"/>
          <w:sz w:val="22"/>
          <w:szCs w:val="22"/>
        </w:rPr>
        <w:t>226/1 i 250/4</w:t>
      </w:r>
      <w:r w:rsidRPr="00B3603B">
        <w:rPr>
          <w:rFonts w:ascii="Times New Roman" w:hAnsi="Times New Roman"/>
          <w:sz w:val="22"/>
          <w:szCs w:val="22"/>
        </w:rPr>
        <w:t xml:space="preserve">, obr. geod. </w:t>
      </w:r>
      <w:r w:rsidR="00E8557D">
        <w:rPr>
          <w:rFonts w:ascii="Times New Roman" w:hAnsi="Times New Roman"/>
          <w:sz w:val="22"/>
          <w:szCs w:val="22"/>
        </w:rPr>
        <w:t>0018-Wola Trzydnicka</w:t>
      </w:r>
      <w:r w:rsidRPr="00B3603B">
        <w:rPr>
          <w:rFonts w:ascii="Times New Roman" w:hAnsi="Times New Roman"/>
          <w:sz w:val="22"/>
          <w:szCs w:val="22"/>
        </w:rPr>
        <w:t xml:space="preserve">, </w:t>
      </w:r>
      <w:r w:rsidR="00E8557D">
        <w:rPr>
          <w:rFonts w:ascii="Times New Roman" w:hAnsi="Times New Roman"/>
          <w:sz w:val="22"/>
          <w:szCs w:val="22"/>
        </w:rPr>
        <w:t>gmina Trzydnik Duży</w:t>
      </w:r>
      <w:r w:rsidRPr="00B3603B">
        <w:rPr>
          <w:rFonts w:ascii="Times New Roman" w:hAnsi="Times New Roman"/>
          <w:sz w:val="22"/>
          <w:szCs w:val="22"/>
        </w:rPr>
        <w:t>.</w:t>
      </w:r>
    </w:p>
    <w:p w:rsidR="00B3603B" w:rsidRDefault="00B3603B" w:rsidP="00B3603B">
      <w:pPr>
        <w:ind w:firstLine="708"/>
        <w:jc w:val="both"/>
        <w:rPr>
          <w:rFonts w:ascii="Times New Roman" w:hAnsi="Times New Roman"/>
          <w:sz w:val="22"/>
          <w:szCs w:val="22"/>
        </w:rPr>
      </w:pPr>
    </w:p>
    <w:p w:rsidR="00BE5526" w:rsidRPr="00B3603B" w:rsidRDefault="00BE5526" w:rsidP="00B3603B">
      <w:pPr>
        <w:ind w:firstLine="708"/>
        <w:jc w:val="both"/>
        <w:rPr>
          <w:rFonts w:ascii="Times New Roman" w:hAnsi="Times New Roman"/>
          <w:sz w:val="22"/>
          <w:szCs w:val="22"/>
        </w:rPr>
      </w:pPr>
      <w:r w:rsidRPr="00B3603B">
        <w:rPr>
          <w:rFonts w:ascii="Times New Roman" w:hAnsi="Times New Roman"/>
          <w:sz w:val="22"/>
          <w:szCs w:val="22"/>
        </w:rPr>
        <w:t xml:space="preserve">Inwestycja </w:t>
      </w:r>
      <w:r w:rsidR="00B3603B">
        <w:rPr>
          <w:rFonts w:ascii="Times New Roman" w:hAnsi="Times New Roman"/>
          <w:sz w:val="22"/>
          <w:szCs w:val="22"/>
        </w:rPr>
        <w:t>w zakresie branży drogowej</w:t>
      </w:r>
      <w:r w:rsidRPr="00B3603B">
        <w:rPr>
          <w:rFonts w:ascii="Times New Roman" w:hAnsi="Times New Roman"/>
          <w:sz w:val="22"/>
          <w:szCs w:val="22"/>
        </w:rPr>
        <w:t xml:space="preserve"> obejmować będzie:</w:t>
      </w:r>
    </w:p>
    <w:p w:rsidR="00AD205D" w:rsidRPr="00B3603B" w:rsidRDefault="00AD205D" w:rsidP="00B3603B">
      <w:pPr>
        <w:numPr>
          <w:ilvl w:val="0"/>
          <w:numId w:val="13"/>
        </w:numPr>
        <w:jc w:val="both"/>
        <w:rPr>
          <w:rFonts w:ascii="Times New Roman" w:hAnsi="Times New Roman"/>
          <w:sz w:val="22"/>
          <w:szCs w:val="22"/>
        </w:rPr>
      </w:pPr>
      <w:r w:rsidRPr="00B3603B">
        <w:rPr>
          <w:rFonts w:ascii="Times New Roman" w:hAnsi="Times New Roman"/>
          <w:sz w:val="22"/>
          <w:szCs w:val="22"/>
        </w:rPr>
        <w:t>wykonanie rozbiórki istniejących elementów zagospodarowania terenu,</w:t>
      </w:r>
    </w:p>
    <w:p w:rsidR="00756230" w:rsidRPr="00B3603B" w:rsidRDefault="00756230" w:rsidP="00B3603B">
      <w:pPr>
        <w:numPr>
          <w:ilvl w:val="0"/>
          <w:numId w:val="13"/>
        </w:numPr>
        <w:jc w:val="both"/>
        <w:rPr>
          <w:rFonts w:ascii="Times New Roman" w:hAnsi="Times New Roman"/>
          <w:sz w:val="22"/>
          <w:szCs w:val="22"/>
        </w:rPr>
      </w:pPr>
      <w:r w:rsidRPr="00B3603B">
        <w:rPr>
          <w:rFonts w:ascii="Times New Roman" w:hAnsi="Times New Roman"/>
          <w:sz w:val="22"/>
          <w:szCs w:val="22"/>
        </w:rPr>
        <w:t>wykonanie robót ziemnych i wyprofilowanie podłoża,</w:t>
      </w:r>
    </w:p>
    <w:p w:rsidR="00BD607A" w:rsidRPr="00B3603B" w:rsidRDefault="00BD607A" w:rsidP="00B3603B">
      <w:pPr>
        <w:numPr>
          <w:ilvl w:val="0"/>
          <w:numId w:val="13"/>
        </w:numPr>
        <w:jc w:val="both"/>
        <w:rPr>
          <w:rFonts w:ascii="Times New Roman" w:hAnsi="Times New Roman"/>
          <w:sz w:val="22"/>
          <w:szCs w:val="22"/>
        </w:rPr>
      </w:pPr>
      <w:r w:rsidRPr="00B3603B">
        <w:rPr>
          <w:rFonts w:ascii="Times New Roman" w:hAnsi="Times New Roman"/>
          <w:sz w:val="22"/>
          <w:szCs w:val="22"/>
        </w:rPr>
        <w:t xml:space="preserve">wbudowanie krawężnika </w:t>
      </w:r>
      <w:r w:rsidR="00596AF3" w:rsidRPr="00B3603B">
        <w:rPr>
          <w:rFonts w:ascii="Times New Roman" w:hAnsi="Times New Roman"/>
          <w:sz w:val="22"/>
          <w:szCs w:val="22"/>
        </w:rPr>
        <w:t>zniżonego</w:t>
      </w:r>
      <w:r w:rsidR="00760303" w:rsidRPr="00B3603B">
        <w:rPr>
          <w:rFonts w:ascii="Times New Roman" w:hAnsi="Times New Roman"/>
          <w:sz w:val="22"/>
          <w:szCs w:val="22"/>
        </w:rPr>
        <w:t xml:space="preserve"> 15x</w:t>
      </w:r>
      <w:r w:rsidR="00596AF3" w:rsidRPr="00B3603B">
        <w:rPr>
          <w:rFonts w:ascii="Times New Roman" w:hAnsi="Times New Roman"/>
          <w:sz w:val="22"/>
          <w:szCs w:val="22"/>
        </w:rPr>
        <w:t>30</w:t>
      </w:r>
      <w:r w:rsidRPr="00B3603B">
        <w:rPr>
          <w:rFonts w:ascii="Times New Roman" w:hAnsi="Times New Roman"/>
          <w:sz w:val="22"/>
          <w:szCs w:val="22"/>
        </w:rPr>
        <w:t xml:space="preserve"> cm,</w:t>
      </w:r>
    </w:p>
    <w:p w:rsidR="00BD607A" w:rsidRPr="00B3603B" w:rsidRDefault="00BD607A" w:rsidP="00B3603B">
      <w:pPr>
        <w:numPr>
          <w:ilvl w:val="0"/>
          <w:numId w:val="13"/>
        </w:numPr>
        <w:jc w:val="both"/>
        <w:rPr>
          <w:rFonts w:ascii="Times New Roman" w:hAnsi="Times New Roman"/>
          <w:sz w:val="22"/>
          <w:szCs w:val="22"/>
        </w:rPr>
      </w:pPr>
      <w:r w:rsidRPr="00B3603B">
        <w:rPr>
          <w:rFonts w:ascii="Times New Roman" w:hAnsi="Times New Roman"/>
          <w:sz w:val="22"/>
          <w:szCs w:val="22"/>
        </w:rPr>
        <w:t xml:space="preserve">wbudowanie obrzeża </w:t>
      </w:r>
      <w:r w:rsidR="00AD205D" w:rsidRPr="00B3603B">
        <w:rPr>
          <w:rFonts w:ascii="Times New Roman" w:hAnsi="Times New Roman"/>
          <w:sz w:val="22"/>
          <w:szCs w:val="22"/>
        </w:rPr>
        <w:t>6x20 cm</w:t>
      </w:r>
      <w:r w:rsidRPr="00B3603B">
        <w:rPr>
          <w:rFonts w:ascii="Times New Roman" w:hAnsi="Times New Roman"/>
          <w:sz w:val="22"/>
          <w:szCs w:val="22"/>
        </w:rPr>
        <w:t>,</w:t>
      </w:r>
    </w:p>
    <w:p w:rsidR="00BD607A" w:rsidRDefault="00BD607A" w:rsidP="00B3603B">
      <w:pPr>
        <w:numPr>
          <w:ilvl w:val="0"/>
          <w:numId w:val="13"/>
        </w:numPr>
        <w:jc w:val="both"/>
        <w:rPr>
          <w:rFonts w:ascii="Times New Roman" w:hAnsi="Times New Roman"/>
          <w:sz w:val="22"/>
          <w:szCs w:val="22"/>
        </w:rPr>
      </w:pPr>
      <w:r w:rsidRPr="00B3603B">
        <w:rPr>
          <w:rFonts w:ascii="Times New Roman" w:hAnsi="Times New Roman"/>
          <w:sz w:val="22"/>
          <w:szCs w:val="22"/>
        </w:rPr>
        <w:t xml:space="preserve">wykonanie nawierzchni </w:t>
      </w:r>
      <w:r w:rsidR="00AD205D" w:rsidRPr="00B3603B">
        <w:rPr>
          <w:rFonts w:ascii="Times New Roman" w:hAnsi="Times New Roman"/>
          <w:sz w:val="22"/>
          <w:szCs w:val="22"/>
        </w:rPr>
        <w:t>placu, chodników, dojść</w:t>
      </w:r>
      <w:r w:rsidR="003D4456" w:rsidRPr="00B3603B">
        <w:rPr>
          <w:rFonts w:ascii="Times New Roman" w:hAnsi="Times New Roman"/>
          <w:sz w:val="22"/>
          <w:szCs w:val="22"/>
        </w:rPr>
        <w:t xml:space="preserve"> i </w:t>
      </w:r>
      <w:r w:rsidR="00E8557D">
        <w:rPr>
          <w:rFonts w:ascii="Times New Roman" w:hAnsi="Times New Roman"/>
          <w:sz w:val="22"/>
          <w:szCs w:val="22"/>
        </w:rPr>
        <w:t>drogi dojazdowej</w:t>
      </w:r>
      <w:r w:rsidRPr="00B3603B">
        <w:rPr>
          <w:rFonts w:ascii="Times New Roman" w:hAnsi="Times New Roman"/>
          <w:sz w:val="22"/>
          <w:szCs w:val="22"/>
        </w:rPr>
        <w:t>,</w:t>
      </w:r>
    </w:p>
    <w:p w:rsidR="00BE5526" w:rsidRPr="00B3603B" w:rsidRDefault="00BD607A" w:rsidP="00B3603B">
      <w:pPr>
        <w:numPr>
          <w:ilvl w:val="0"/>
          <w:numId w:val="13"/>
        </w:numPr>
        <w:jc w:val="both"/>
        <w:rPr>
          <w:rFonts w:ascii="Times New Roman" w:hAnsi="Times New Roman"/>
          <w:sz w:val="22"/>
          <w:szCs w:val="22"/>
        </w:rPr>
      </w:pPr>
      <w:r w:rsidRPr="00B3603B">
        <w:rPr>
          <w:rFonts w:ascii="Times New Roman" w:hAnsi="Times New Roman"/>
          <w:sz w:val="22"/>
          <w:szCs w:val="22"/>
        </w:rPr>
        <w:t>odtworzenie wysokościowe terenu otaczającego</w:t>
      </w:r>
      <w:r w:rsidR="00F341E6" w:rsidRPr="00B3603B">
        <w:rPr>
          <w:rFonts w:ascii="Times New Roman" w:hAnsi="Times New Roman"/>
          <w:sz w:val="22"/>
          <w:szCs w:val="22"/>
        </w:rPr>
        <w:t>.</w:t>
      </w:r>
    </w:p>
    <w:bookmarkEnd w:id="1"/>
    <w:p w:rsidR="007C714A" w:rsidRPr="00596AF3" w:rsidRDefault="007C714A" w:rsidP="000F00AE">
      <w:pPr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:rsidR="005D3527" w:rsidRPr="00596AF3" w:rsidRDefault="00FB6CDF" w:rsidP="00454FC5">
      <w:pPr>
        <w:numPr>
          <w:ilvl w:val="0"/>
          <w:numId w:val="10"/>
        </w:numPr>
        <w:tabs>
          <w:tab w:val="left" w:pos="360"/>
        </w:tabs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r w:rsidRPr="00596AF3">
        <w:rPr>
          <w:rFonts w:ascii="Times New Roman" w:hAnsi="Times New Roman"/>
          <w:b/>
          <w:sz w:val="22"/>
          <w:szCs w:val="22"/>
        </w:rPr>
        <w:t xml:space="preserve">Istniejący stan zagospodarowania. </w:t>
      </w:r>
    </w:p>
    <w:p w:rsidR="005D3527" w:rsidRPr="00596AF3" w:rsidRDefault="004F0EB4" w:rsidP="000F00AE">
      <w:pPr>
        <w:pStyle w:val="Tekstzwyky"/>
        <w:spacing w:line="276" w:lineRule="auto"/>
        <w:ind w:firstLine="708"/>
        <w:rPr>
          <w:rFonts w:ascii="Times New Roman" w:hAnsi="Times New Roman" w:cs="Times New Roman"/>
          <w:sz w:val="22"/>
          <w:szCs w:val="22"/>
        </w:rPr>
      </w:pPr>
      <w:r w:rsidRPr="00596AF3">
        <w:rPr>
          <w:rFonts w:ascii="Times New Roman" w:hAnsi="Times New Roman" w:cs="Times New Roman"/>
          <w:sz w:val="22"/>
          <w:szCs w:val="22"/>
        </w:rPr>
        <w:t xml:space="preserve">  </w:t>
      </w:r>
    </w:p>
    <w:p w:rsidR="003D4456" w:rsidRDefault="00E2397A" w:rsidP="000F09EC">
      <w:pPr>
        <w:pStyle w:val="Tekstzwyky"/>
        <w:spacing w:line="276" w:lineRule="auto"/>
        <w:ind w:firstLine="567"/>
        <w:rPr>
          <w:rFonts w:ascii="Times New Roman" w:hAnsi="Times New Roman" w:cs="Times New Roman"/>
          <w:sz w:val="22"/>
          <w:szCs w:val="22"/>
        </w:rPr>
      </w:pPr>
      <w:bookmarkStart w:id="2" w:name="_Hlk182830198"/>
      <w:r w:rsidRPr="00596AF3">
        <w:rPr>
          <w:rFonts w:ascii="Times New Roman" w:hAnsi="Times New Roman" w:cs="Times New Roman"/>
          <w:sz w:val="22"/>
          <w:szCs w:val="22"/>
        </w:rPr>
        <w:t>W chwili obecnej dział</w:t>
      </w:r>
      <w:r w:rsidR="003D4456">
        <w:rPr>
          <w:rFonts w:ascii="Times New Roman" w:hAnsi="Times New Roman" w:cs="Times New Roman"/>
          <w:sz w:val="22"/>
          <w:szCs w:val="22"/>
        </w:rPr>
        <w:t>ki objęte nini</w:t>
      </w:r>
      <w:r w:rsidR="00E8557D">
        <w:rPr>
          <w:rFonts w:ascii="Times New Roman" w:hAnsi="Times New Roman" w:cs="Times New Roman"/>
          <w:sz w:val="22"/>
          <w:szCs w:val="22"/>
        </w:rPr>
        <w:t xml:space="preserve">ejszym opracowaniem posiadają częściowo </w:t>
      </w:r>
      <w:r w:rsidR="003D4456">
        <w:rPr>
          <w:rFonts w:ascii="Times New Roman" w:hAnsi="Times New Roman" w:cs="Times New Roman"/>
          <w:sz w:val="22"/>
          <w:szCs w:val="22"/>
        </w:rPr>
        <w:t xml:space="preserve">funkcjonalne zagospodarowanie terenu, jednakże ze względu na </w:t>
      </w:r>
      <w:r w:rsidR="00E8557D">
        <w:rPr>
          <w:rFonts w:ascii="Times New Roman" w:hAnsi="Times New Roman" w:cs="Times New Roman"/>
          <w:sz w:val="22"/>
          <w:szCs w:val="22"/>
        </w:rPr>
        <w:t>zmianę sposobu użytkowania oraz konieczność dostosowania do aktualnie obowiązujących norm i przepisów</w:t>
      </w:r>
      <w:r w:rsidR="003D4456">
        <w:rPr>
          <w:rFonts w:ascii="Times New Roman" w:hAnsi="Times New Roman" w:cs="Times New Roman"/>
          <w:sz w:val="22"/>
          <w:szCs w:val="22"/>
        </w:rPr>
        <w:t xml:space="preserve"> wymagają one przebudowy i uzupełnienia. </w:t>
      </w:r>
    </w:p>
    <w:p w:rsidR="003D4456" w:rsidRDefault="00E8557D" w:rsidP="000F09EC">
      <w:pPr>
        <w:pStyle w:val="Tekstzwyky"/>
        <w:spacing w:line="276" w:lineRule="auto"/>
        <w:ind w:firstLine="56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 chwili obecnej układ komunikacyjny jest znikomy, tj. budynek przedszkola posiada częściowo utwardzony płytami drogowymi dojazd od strony drogi gminnej</w:t>
      </w:r>
      <w:r w:rsidR="00B3603B"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</w:rPr>
        <w:t xml:space="preserve"> Brak jakichkolwiek miejsc parkingowych czy też dojść dla pieszych.</w:t>
      </w:r>
    </w:p>
    <w:bookmarkEnd w:id="2"/>
    <w:p w:rsidR="007C714A" w:rsidRPr="00596AF3" w:rsidRDefault="007C714A">
      <w:pPr>
        <w:suppressAutoHyphens w:val="0"/>
        <w:rPr>
          <w:rFonts w:ascii="Times New Roman" w:hAnsi="Times New Roman"/>
          <w:b/>
          <w:sz w:val="22"/>
          <w:szCs w:val="22"/>
        </w:rPr>
      </w:pPr>
    </w:p>
    <w:p w:rsidR="005D3527" w:rsidRDefault="00FB6CDF" w:rsidP="00454FC5">
      <w:pPr>
        <w:numPr>
          <w:ilvl w:val="0"/>
          <w:numId w:val="10"/>
        </w:numPr>
        <w:tabs>
          <w:tab w:val="left" w:pos="360"/>
        </w:tabs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r w:rsidRPr="00596AF3">
        <w:rPr>
          <w:rFonts w:ascii="Times New Roman" w:hAnsi="Times New Roman"/>
          <w:b/>
          <w:sz w:val="22"/>
          <w:szCs w:val="22"/>
        </w:rPr>
        <w:t xml:space="preserve">Projektowane zagospodarowanie terenu. </w:t>
      </w:r>
      <w:r w:rsidR="005D3527" w:rsidRPr="00596AF3">
        <w:rPr>
          <w:rFonts w:ascii="Times New Roman" w:hAnsi="Times New Roman"/>
          <w:b/>
          <w:sz w:val="22"/>
          <w:szCs w:val="22"/>
        </w:rPr>
        <w:t>Stan projektowany</w:t>
      </w:r>
    </w:p>
    <w:p w:rsidR="00596AF3" w:rsidRPr="00596AF3" w:rsidRDefault="00596AF3" w:rsidP="00596AF3">
      <w:pPr>
        <w:tabs>
          <w:tab w:val="left" w:pos="360"/>
        </w:tabs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:rsidR="005D3527" w:rsidRPr="00596AF3" w:rsidRDefault="005D3527" w:rsidP="00454FC5">
      <w:pPr>
        <w:pStyle w:val="Akapitzlist"/>
        <w:numPr>
          <w:ilvl w:val="0"/>
          <w:numId w:val="11"/>
        </w:numPr>
        <w:tabs>
          <w:tab w:val="left" w:pos="360"/>
        </w:tabs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r w:rsidRPr="00596AF3">
        <w:rPr>
          <w:rFonts w:ascii="Times New Roman" w:hAnsi="Times New Roman"/>
          <w:b/>
          <w:sz w:val="22"/>
          <w:szCs w:val="22"/>
        </w:rPr>
        <w:t xml:space="preserve">Przyjęte parametry </w:t>
      </w:r>
      <w:r w:rsidR="00BD607A" w:rsidRPr="00596AF3">
        <w:rPr>
          <w:rFonts w:ascii="Times New Roman" w:hAnsi="Times New Roman"/>
          <w:b/>
          <w:sz w:val="22"/>
          <w:szCs w:val="22"/>
        </w:rPr>
        <w:t>geometryczne</w:t>
      </w:r>
      <w:r w:rsidRPr="00596AF3">
        <w:rPr>
          <w:rFonts w:ascii="Times New Roman" w:hAnsi="Times New Roman"/>
          <w:b/>
          <w:sz w:val="22"/>
          <w:szCs w:val="22"/>
        </w:rPr>
        <w:t xml:space="preserve"> </w:t>
      </w:r>
      <w:r w:rsidR="00BD607A" w:rsidRPr="00596AF3">
        <w:rPr>
          <w:rFonts w:ascii="Times New Roman" w:hAnsi="Times New Roman"/>
          <w:b/>
          <w:sz w:val="22"/>
          <w:szCs w:val="22"/>
        </w:rPr>
        <w:t>zjazdu</w:t>
      </w:r>
    </w:p>
    <w:p w:rsidR="005D3527" w:rsidRPr="00596AF3" w:rsidRDefault="005D3527" w:rsidP="000F00AE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:rsidR="000A773C" w:rsidRDefault="000A773C" w:rsidP="000A773C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596AF3">
        <w:rPr>
          <w:rFonts w:ascii="Times New Roman" w:hAnsi="Times New Roman"/>
          <w:sz w:val="22"/>
          <w:szCs w:val="22"/>
        </w:rPr>
        <w:t xml:space="preserve">- </w:t>
      </w:r>
      <w:r w:rsidR="00BD607A" w:rsidRPr="00596AF3">
        <w:rPr>
          <w:rFonts w:ascii="Times New Roman" w:hAnsi="Times New Roman"/>
          <w:sz w:val="22"/>
          <w:szCs w:val="22"/>
        </w:rPr>
        <w:t>s</w:t>
      </w:r>
      <w:r w:rsidRPr="00596AF3">
        <w:rPr>
          <w:rFonts w:ascii="Times New Roman" w:hAnsi="Times New Roman"/>
          <w:sz w:val="22"/>
          <w:szCs w:val="22"/>
        </w:rPr>
        <w:t xml:space="preserve">zerokość </w:t>
      </w:r>
      <w:r w:rsidR="0043124D">
        <w:rPr>
          <w:rFonts w:ascii="Times New Roman" w:hAnsi="Times New Roman"/>
          <w:sz w:val="22"/>
          <w:szCs w:val="22"/>
        </w:rPr>
        <w:t>do</w:t>
      </w:r>
      <w:r w:rsidR="00596AF3" w:rsidRPr="00596AF3">
        <w:rPr>
          <w:rFonts w:ascii="Times New Roman" w:hAnsi="Times New Roman"/>
          <w:sz w:val="22"/>
          <w:szCs w:val="22"/>
        </w:rPr>
        <w:t>jazdu</w:t>
      </w:r>
      <w:r w:rsidR="0043124D">
        <w:rPr>
          <w:rFonts w:ascii="Times New Roman" w:hAnsi="Times New Roman"/>
          <w:sz w:val="22"/>
          <w:szCs w:val="22"/>
        </w:rPr>
        <w:t>:</w:t>
      </w:r>
      <w:r w:rsidRPr="00596AF3">
        <w:rPr>
          <w:rFonts w:ascii="Times New Roman" w:hAnsi="Times New Roman"/>
          <w:sz w:val="22"/>
          <w:szCs w:val="22"/>
        </w:rPr>
        <w:tab/>
      </w:r>
      <w:r w:rsidR="00B3603B">
        <w:rPr>
          <w:rFonts w:ascii="Times New Roman" w:hAnsi="Times New Roman"/>
          <w:sz w:val="22"/>
          <w:szCs w:val="22"/>
        </w:rPr>
        <w:tab/>
      </w:r>
      <w:r w:rsidR="00B3603B">
        <w:rPr>
          <w:rFonts w:ascii="Times New Roman" w:hAnsi="Times New Roman"/>
          <w:sz w:val="22"/>
          <w:szCs w:val="22"/>
        </w:rPr>
        <w:tab/>
      </w:r>
      <w:r w:rsidR="00E8557D">
        <w:rPr>
          <w:rFonts w:ascii="Times New Roman" w:hAnsi="Times New Roman"/>
          <w:sz w:val="22"/>
          <w:szCs w:val="22"/>
        </w:rPr>
        <w:tab/>
      </w:r>
      <w:r w:rsidR="00E8557D">
        <w:rPr>
          <w:rFonts w:ascii="Times New Roman" w:hAnsi="Times New Roman"/>
          <w:sz w:val="22"/>
          <w:szCs w:val="22"/>
        </w:rPr>
        <w:tab/>
      </w:r>
      <w:r w:rsidRPr="00596AF3">
        <w:rPr>
          <w:rFonts w:ascii="Times New Roman" w:hAnsi="Times New Roman"/>
          <w:sz w:val="22"/>
          <w:szCs w:val="22"/>
        </w:rPr>
        <w:tab/>
      </w:r>
      <w:r w:rsidR="00B3603B">
        <w:rPr>
          <w:rFonts w:ascii="Times New Roman" w:hAnsi="Times New Roman"/>
          <w:sz w:val="22"/>
          <w:szCs w:val="22"/>
        </w:rPr>
        <w:t>4,00</w:t>
      </w:r>
      <w:r w:rsidRPr="00596AF3">
        <w:rPr>
          <w:rFonts w:ascii="Times New Roman" w:hAnsi="Times New Roman"/>
          <w:sz w:val="22"/>
          <w:szCs w:val="22"/>
        </w:rPr>
        <w:t xml:space="preserve"> m</w:t>
      </w:r>
      <w:r w:rsidR="00BD607A" w:rsidRPr="00596AF3">
        <w:rPr>
          <w:rFonts w:ascii="Times New Roman" w:hAnsi="Times New Roman"/>
          <w:sz w:val="22"/>
          <w:szCs w:val="22"/>
        </w:rPr>
        <w:t>,</w:t>
      </w:r>
    </w:p>
    <w:p w:rsidR="0043124D" w:rsidRDefault="0043124D" w:rsidP="00B3603B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596AF3">
        <w:rPr>
          <w:rFonts w:ascii="Times New Roman" w:hAnsi="Times New Roman"/>
          <w:sz w:val="22"/>
          <w:szCs w:val="22"/>
        </w:rPr>
        <w:t xml:space="preserve">- szerokość </w:t>
      </w:r>
      <w:r>
        <w:rPr>
          <w:rFonts w:ascii="Times New Roman" w:hAnsi="Times New Roman"/>
          <w:sz w:val="22"/>
          <w:szCs w:val="22"/>
        </w:rPr>
        <w:t>chodnika</w:t>
      </w:r>
      <w:r w:rsidR="00B3603B">
        <w:rPr>
          <w:rFonts w:ascii="Times New Roman" w:hAnsi="Times New Roman"/>
          <w:sz w:val="22"/>
          <w:szCs w:val="22"/>
        </w:rPr>
        <w:tab/>
      </w:r>
      <w:r w:rsidR="00B3603B">
        <w:rPr>
          <w:rFonts w:ascii="Times New Roman" w:hAnsi="Times New Roman"/>
          <w:sz w:val="22"/>
          <w:szCs w:val="22"/>
        </w:rPr>
        <w:tab/>
      </w:r>
      <w:r w:rsidR="00B3603B">
        <w:rPr>
          <w:rFonts w:ascii="Times New Roman" w:hAnsi="Times New Roman"/>
          <w:sz w:val="22"/>
          <w:szCs w:val="22"/>
        </w:rPr>
        <w:tab/>
      </w:r>
      <w:r w:rsidRPr="00596AF3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 w:rsidR="00B3603B">
        <w:rPr>
          <w:rFonts w:ascii="Times New Roman" w:hAnsi="Times New Roman"/>
          <w:sz w:val="22"/>
          <w:szCs w:val="22"/>
        </w:rPr>
        <w:tab/>
      </w:r>
      <w:r w:rsidR="00E8557D">
        <w:rPr>
          <w:rFonts w:ascii="Times New Roman" w:hAnsi="Times New Roman"/>
          <w:sz w:val="22"/>
          <w:szCs w:val="22"/>
        </w:rPr>
        <w:t>2,00</w:t>
      </w:r>
      <w:r w:rsidRPr="00596AF3">
        <w:rPr>
          <w:rFonts w:ascii="Times New Roman" w:hAnsi="Times New Roman"/>
          <w:sz w:val="22"/>
          <w:szCs w:val="22"/>
        </w:rPr>
        <w:t xml:space="preserve"> m,</w:t>
      </w:r>
    </w:p>
    <w:p w:rsidR="00BD607A" w:rsidRDefault="00BD607A" w:rsidP="000A773C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596AF3">
        <w:rPr>
          <w:rFonts w:ascii="Times New Roman" w:hAnsi="Times New Roman"/>
          <w:sz w:val="22"/>
          <w:szCs w:val="22"/>
        </w:rPr>
        <w:t xml:space="preserve">- obramowanie </w:t>
      </w:r>
      <w:r w:rsidR="00B3603B">
        <w:rPr>
          <w:rFonts w:ascii="Times New Roman" w:hAnsi="Times New Roman"/>
          <w:sz w:val="22"/>
          <w:szCs w:val="22"/>
        </w:rPr>
        <w:t>chodnika od strony zieleńca</w:t>
      </w:r>
      <w:r w:rsidRPr="00596AF3">
        <w:rPr>
          <w:rFonts w:ascii="Times New Roman" w:hAnsi="Times New Roman"/>
          <w:sz w:val="22"/>
          <w:szCs w:val="22"/>
        </w:rPr>
        <w:t>:</w:t>
      </w:r>
      <w:r w:rsidRPr="00596AF3">
        <w:rPr>
          <w:rFonts w:ascii="Times New Roman" w:hAnsi="Times New Roman"/>
          <w:sz w:val="22"/>
          <w:szCs w:val="22"/>
        </w:rPr>
        <w:tab/>
      </w:r>
      <w:r w:rsidRPr="00596AF3">
        <w:rPr>
          <w:rFonts w:ascii="Times New Roman" w:hAnsi="Times New Roman"/>
          <w:sz w:val="22"/>
          <w:szCs w:val="22"/>
        </w:rPr>
        <w:tab/>
      </w:r>
      <w:r w:rsidRPr="00596AF3">
        <w:rPr>
          <w:rFonts w:ascii="Times New Roman" w:hAnsi="Times New Roman"/>
          <w:sz w:val="22"/>
          <w:szCs w:val="22"/>
        </w:rPr>
        <w:tab/>
        <w:t xml:space="preserve">obrzeże </w:t>
      </w:r>
      <w:r w:rsidR="0043124D">
        <w:rPr>
          <w:rFonts w:ascii="Times New Roman" w:hAnsi="Times New Roman"/>
          <w:sz w:val="22"/>
          <w:szCs w:val="22"/>
        </w:rPr>
        <w:t>6</w:t>
      </w:r>
      <w:r w:rsidRPr="00596AF3">
        <w:rPr>
          <w:rFonts w:ascii="Times New Roman" w:hAnsi="Times New Roman"/>
          <w:sz w:val="22"/>
          <w:szCs w:val="22"/>
        </w:rPr>
        <w:t>x</w:t>
      </w:r>
      <w:r w:rsidR="0043124D">
        <w:rPr>
          <w:rFonts w:ascii="Times New Roman" w:hAnsi="Times New Roman"/>
          <w:sz w:val="22"/>
          <w:szCs w:val="22"/>
        </w:rPr>
        <w:t>2</w:t>
      </w:r>
      <w:r w:rsidRPr="00596AF3">
        <w:rPr>
          <w:rFonts w:ascii="Times New Roman" w:hAnsi="Times New Roman"/>
          <w:sz w:val="22"/>
          <w:szCs w:val="22"/>
        </w:rPr>
        <w:t>0 cm</w:t>
      </w:r>
    </w:p>
    <w:p w:rsidR="00252607" w:rsidRDefault="0043124D" w:rsidP="00252607">
      <w:pPr>
        <w:ind w:left="5664" w:hanging="4955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- </w:t>
      </w:r>
      <w:r w:rsidR="00252607">
        <w:rPr>
          <w:rFonts w:ascii="Times New Roman" w:hAnsi="Times New Roman"/>
          <w:sz w:val="22"/>
          <w:szCs w:val="22"/>
        </w:rPr>
        <w:t xml:space="preserve">połączenie nawierzchni </w:t>
      </w:r>
      <w:r w:rsidR="00E8557D">
        <w:rPr>
          <w:rFonts w:ascii="Times New Roman" w:hAnsi="Times New Roman"/>
          <w:sz w:val="22"/>
          <w:szCs w:val="22"/>
        </w:rPr>
        <w:t>przeznaczonych do ruchu pojazdów</w:t>
      </w:r>
    </w:p>
    <w:p w:rsidR="0043124D" w:rsidRPr="00596AF3" w:rsidRDefault="00252607" w:rsidP="00252607">
      <w:pPr>
        <w:ind w:left="6372" w:hanging="4896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z ciągami pieszymi:</w:t>
      </w:r>
      <w:r>
        <w:rPr>
          <w:rFonts w:ascii="Times New Roman" w:hAnsi="Times New Roman"/>
          <w:sz w:val="22"/>
          <w:szCs w:val="22"/>
        </w:rPr>
        <w:tab/>
        <w:t>krawężnik 15x30 cm (zaniżony do 2,00 cm)</w:t>
      </w:r>
    </w:p>
    <w:p w:rsidR="00252607" w:rsidRDefault="00252607" w:rsidP="00252607">
      <w:pPr>
        <w:ind w:left="5664" w:hanging="4955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- połączenie nawierzchni </w:t>
      </w:r>
      <w:r w:rsidR="00E8557D">
        <w:rPr>
          <w:rFonts w:ascii="Times New Roman" w:hAnsi="Times New Roman"/>
          <w:sz w:val="22"/>
          <w:szCs w:val="22"/>
        </w:rPr>
        <w:t>przeznaczonych do ruchu pojazdów</w:t>
      </w:r>
    </w:p>
    <w:p w:rsidR="00252607" w:rsidRDefault="00252607" w:rsidP="00252607">
      <w:pPr>
        <w:ind w:left="6372" w:hanging="4896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z </w:t>
      </w:r>
      <w:r w:rsidR="00B3603B">
        <w:rPr>
          <w:rFonts w:ascii="Times New Roman" w:hAnsi="Times New Roman"/>
          <w:sz w:val="22"/>
          <w:szCs w:val="22"/>
        </w:rPr>
        <w:t>chodnikiem</w:t>
      </w:r>
      <w:r>
        <w:rPr>
          <w:rFonts w:ascii="Times New Roman" w:hAnsi="Times New Roman"/>
          <w:sz w:val="22"/>
          <w:szCs w:val="22"/>
        </w:rPr>
        <w:t>:</w:t>
      </w:r>
      <w:r>
        <w:rPr>
          <w:rFonts w:ascii="Times New Roman" w:hAnsi="Times New Roman"/>
          <w:sz w:val="22"/>
          <w:szCs w:val="22"/>
        </w:rPr>
        <w:tab/>
        <w:t xml:space="preserve">krawężnik 15x30 cm </w:t>
      </w:r>
      <w:r w:rsidR="00B3603B">
        <w:rPr>
          <w:rFonts w:ascii="Times New Roman" w:hAnsi="Times New Roman"/>
          <w:sz w:val="22"/>
          <w:szCs w:val="22"/>
        </w:rPr>
        <w:t>(wyniesiony</w:t>
      </w:r>
      <w:r>
        <w:rPr>
          <w:rFonts w:ascii="Times New Roman" w:hAnsi="Times New Roman"/>
          <w:sz w:val="22"/>
          <w:szCs w:val="22"/>
        </w:rPr>
        <w:t xml:space="preserve"> do </w:t>
      </w:r>
      <w:r w:rsidR="00B3603B">
        <w:rPr>
          <w:rFonts w:ascii="Times New Roman" w:hAnsi="Times New Roman"/>
          <w:sz w:val="22"/>
          <w:szCs w:val="22"/>
        </w:rPr>
        <w:t>1</w:t>
      </w:r>
      <w:r>
        <w:rPr>
          <w:rFonts w:ascii="Times New Roman" w:hAnsi="Times New Roman"/>
          <w:sz w:val="22"/>
          <w:szCs w:val="22"/>
        </w:rPr>
        <w:t>2,00 cm</w:t>
      </w:r>
      <w:r w:rsidR="00E8557D">
        <w:rPr>
          <w:rFonts w:ascii="Times New Roman" w:hAnsi="Times New Roman"/>
          <w:sz w:val="22"/>
          <w:szCs w:val="22"/>
        </w:rPr>
        <w:t>)</w:t>
      </w:r>
    </w:p>
    <w:p w:rsidR="00E8557D" w:rsidRDefault="00E8557D" w:rsidP="00E8557D">
      <w:pPr>
        <w:ind w:left="5664" w:hanging="4955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- połączenie nawierzchni przeznaczonych do ruchu pojazdów</w:t>
      </w:r>
    </w:p>
    <w:p w:rsidR="00E8557D" w:rsidRDefault="00E8557D" w:rsidP="00E8557D">
      <w:pPr>
        <w:ind w:left="6372" w:hanging="4896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z miejscami parkingowymi:</w:t>
      </w:r>
      <w:r>
        <w:rPr>
          <w:rFonts w:ascii="Times New Roman" w:hAnsi="Times New Roman"/>
          <w:sz w:val="22"/>
          <w:szCs w:val="22"/>
        </w:rPr>
        <w:tab/>
        <w:t>krawężnik 15x30 cm (wyniesiony do 4,00 cm)</w:t>
      </w:r>
    </w:p>
    <w:p w:rsidR="00E8557D" w:rsidRDefault="00E8557D" w:rsidP="00252607">
      <w:pPr>
        <w:ind w:left="6372" w:hanging="4896"/>
        <w:jc w:val="both"/>
        <w:rPr>
          <w:rFonts w:ascii="Times New Roman" w:hAnsi="Times New Roman"/>
          <w:sz w:val="22"/>
          <w:szCs w:val="22"/>
        </w:rPr>
      </w:pPr>
    </w:p>
    <w:p w:rsidR="006E547E" w:rsidRPr="00596AF3" w:rsidRDefault="006E547E" w:rsidP="006E547E">
      <w:pPr>
        <w:ind w:firstLine="709"/>
        <w:jc w:val="both"/>
        <w:rPr>
          <w:rFonts w:ascii="Times New Roman" w:hAnsi="Times New Roman"/>
          <w:sz w:val="22"/>
          <w:szCs w:val="22"/>
        </w:rPr>
      </w:pPr>
    </w:p>
    <w:p w:rsidR="006E547E" w:rsidRPr="00596AF3" w:rsidRDefault="006E547E" w:rsidP="006E547E">
      <w:pPr>
        <w:ind w:firstLine="709"/>
        <w:jc w:val="both"/>
        <w:rPr>
          <w:rFonts w:ascii="Times New Roman" w:hAnsi="Times New Roman"/>
          <w:sz w:val="22"/>
          <w:szCs w:val="22"/>
          <w:vertAlign w:val="superscript"/>
        </w:rPr>
      </w:pPr>
      <w:r w:rsidRPr="00596AF3">
        <w:rPr>
          <w:rFonts w:ascii="Times New Roman" w:hAnsi="Times New Roman"/>
          <w:sz w:val="22"/>
          <w:szCs w:val="22"/>
        </w:rPr>
        <w:lastRenderedPageBreak/>
        <w:t xml:space="preserve">- powierzchnia </w:t>
      </w:r>
      <w:r w:rsidR="00E8557D">
        <w:rPr>
          <w:rFonts w:ascii="Times New Roman" w:hAnsi="Times New Roman"/>
          <w:sz w:val="22"/>
          <w:szCs w:val="22"/>
        </w:rPr>
        <w:t xml:space="preserve">drogi dojazdowej </w:t>
      </w:r>
      <w:r w:rsidR="00133B3F">
        <w:rPr>
          <w:rFonts w:ascii="Times New Roman" w:hAnsi="Times New Roman"/>
          <w:sz w:val="22"/>
          <w:szCs w:val="22"/>
        </w:rPr>
        <w:t>i placu na wiatę śmietnikową</w:t>
      </w:r>
      <w:r w:rsidRPr="00596AF3">
        <w:rPr>
          <w:rFonts w:ascii="Times New Roman" w:hAnsi="Times New Roman"/>
          <w:sz w:val="22"/>
          <w:szCs w:val="22"/>
        </w:rPr>
        <w:t>:</w:t>
      </w:r>
      <w:r w:rsidR="00252607">
        <w:rPr>
          <w:rFonts w:ascii="Times New Roman" w:hAnsi="Times New Roman"/>
          <w:sz w:val="22"/>
          <w:szCs w:val="22"/>
        </w:rPr>
        <w:tab/>
      </w:r>
      <w:r w:rsidR="00133B3F">
        <w:rPr>
          <w:rFonts w:ascii="Times New Roman" w:hAnsi="Times New Roman"/>
          <w:sz w:val="22"/>
          <w:szCs w:val="22"/>
        </w:rPr>
        <w:t>328,50</w:t>
      </w:r>
      <w:r w:rsidRPr="00596AF3">
        <w:rPr>
          <w:rFonts w:ascii="Times New Roman" w:hAnsi="Times New Roman"/>
          <w:sz w:val="22"/>
          <w:szCs w:val="22"/>
        </w:rPr>
        <w:t xml:space="preserve"> m</w:t>
      </w:r>
      <w:r w:rsidRPr="00596AF3">
        <w:rPr>
          <w:rFonts w:ascii="Times New Roman" w:hAnsi="Times New Roman"/>
          <w:sz w:val="22"/>
          <w:szCs w:val="22"/>
          <w:vertAlign w:val="superscript"/>
        </w:rPr>
        <w:t>2</w:t>
      </w:r>
    </w:p>
    <w:p w:rsidR="00252607" w:rsidRPr="00596AF3" w:rsidRDefault="00252607" w:rsidP="00252607">
      <w:pPr>
        <w:ind w:firstLine="709"/>
        <w:jc w:val="both"/>
        <w:rPr>
          <w:rFonts w:ascii="Times New Roman" w:hAnsi="Times New Roman"/>
          <w:sz w:val="22"/>
          <w:szCs w:val="22"/>
          <w:vertAlign w:val="superscript"/>
        </w:rPr>
      </w:pPr>
      <w:r w:rsidRPr="00596AF3">
        <w:rPr>
          <w:rFonts w:ascii="Times New Roman" w:hAnsi="Times New Roman"/>
          <w:sz w:val="22"/>
          <w:szCs w:val="22"/>
        </w:rPr>
        <w:t xml:space="preserve">- powierzchnia </w:t>
      </w:r>
      <w:r>
        <w:rPr>
          <w:rFonts w:ascii="Times New Roman" w:hAnsi="Times New Roman"/>
          <w:sz w:val="22"/>
          <w:szCs w:val="22"/>
        </w:rPr>
        <w:t>chodnik</w:t>
      </w:r>
      <w:r w:rsidR="00B3603B">
        <w:rPr>
          <w:rFonts w:ascii="Times New Roman" w:hAnsi="Times New Roman"/>
          <w:sz w:val="22"/>
          <w:szCs w:val="22"/>
        </w:rPr>
        <w:t xml:space="preserve">a </w:t>
      </w:r>
      <w:r w:rsidRPr="00596AF3">
        <w:rPr>
          <w:rFonts w:ascii="Times New Roman" w:hAnsi="Times New Roman"/>
          <w:sz w:val="22"/>
          <w:szCs w:val="22"/>
        </w:rPr>
        <w:t>z betonowej kostki:</w:t>
      </w:r>
      <w:r w:rsidRPr="00596AF3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 w:rsidR="00E8557D">
        <w:rPr>
          <w:rFonts w:ascii="Times New Roman" w:hAnsi="Times New Roman"/>
          <w:sz w:val="22"/>
          <w:szCs w:val="22"/>
        </w:rPr>
        <w:tab/>
        <w:t>129</w:t>
      </w:r>
      <w:r w:rsidR="00406721">
        <w:rPr>
          <w:rFonts w:ascii="Times New Roman" w:hAnsi="Times New Roman"/>
          <w:sz w:val="22"/>
          <w:szCs w:val="22"/>
        </w:rPr>
        <w:t>,00</w:t>
      </w:r>
      <w:r w:rsidRPr="00596AF3">
        <w:rPr>
          <w:rFonts w:ascii="Times New Roman" w:hAnsi="Times New Roman"/>
          <w:sz w:val="22"/>
          <w:szCs w:val="22"/>
        </w:rPr>
        <w:t xml:space="preserve"> m</w:t>
      </w:r>
      <w:r w:rsidRPr="00596AF3">
        <w:rPr>
          <w:rFonts w:ascii="Times New Roman" w:hAnsi="Times New Roman"/>
          <w:sz w:val="22"/>
          <w:szCs w:val="22"/>
          <w:vertAlign w:val="superscript"/>
        </w:rPr>
        <w:t>2</w:t>
      </w:r>
    </w:p>
    <w:p w:rsidR="00E8557D" w:rsidRPr="00596AF3" w:rsidRDefault="00E8557D" w:rsidP="00E8557D">
      <w:pPr>
        <w:ind w:firstLine="709"/>
        <w:jc w:val="both"/>
        <w:rPr>
          <w:rFonts w:ascii="Times New Roman" w:hAnsi="Times New Roman"/>
          <w:sz w:val="22"/>
          <w:szCs w:val="22"/>
          <w:vertAlign w:val="superscript"/>
        </w:rPr>
      </w:pPr>
      <w:r w:rsidRPr="00596AF3">
        <w:rPr>
          <w:rFonts w:ascii="Times New Roman" w:hAnsi="Times New Roman"/>
          <w:sz w:val="22"/>
          <w:szCs w:val="22"/>
        </w:rPr>
        <w:t xml:space="preserve">- powierzchnia </w:t>
      </w:r>
      <w:r>
        <w:rPr>
          <w:rFonts w:ascii="Times New Roman" w:hAnsi="Times New Roman"/>
          <w:sz w:val="22"/>
          <w:szCs w:val="22"/>
        </w:rPr>
        <w:t xml:space="preserve">parkingów </w:t>
      </w:r>
      <w:r w:rsidRPr="00596AF3">
        <w:rPr>
          <w:rFonts w:ascii="Times New Roman" w:hAnsi="Times New Roman"/>
          <w:sz w:val="22"/>
          <w:szCs w:val="22"/>
        </w:rPr>
        <w:t>z betonowej kostki:</w:t>
      </w:r>
      <w:r w:rsidRPr="00596AF3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  <w:t>132,00</w:t>
      </w:r>
      <w:r w:rsidRPr="00596AF3">
        <w:rPr>
          <w:rFonts w:ascii="Times New Roman" w:hAnsi="Times New Roman"/>
          <w:sz w:val="22"/>
          <w:szCs w:val="22"/>
        </w:rPr>
        <w:t xml:space="preserve"> m</w:t>
      </w:r>
      <w:r w:rsidRPr="00596AF3">
        <w:rPr>
          <w:rFonts w:ascii="Times New Roman" w:hAnsi="Times New Roman"/>
          <w:sz w:val="22"/>
          <w:szCs w:val="22"/>
          <w:vertAlign w:val="superscript"/>
        </w:rPr>
        <w:t>2</w:t>
      </w:r>
    </w:p>
    <w:p w:rsidR="00596AF3" w:rsidRDefault="00596AF3" w:rsidP="006E547E">
      <w:pPr>
        <w:ind w:firstLine="709"/>
        <w:jc w:val="both"/>
        <w:rPr>
          <w:rFonts w:ascii="Times New Roman" w:hAnsi="Times New Roman"/>
          <w:sz w:val="22"/>
          <w:szCs w:val="22"/>
          <w:vertAlign w:val="superscript"/>
        </w:rPr>
      </w:pPr>
    </w:p>
    <w:p w:rsidR="00B3603B" w:rsidRDefault="00B3603B" w:rsidP="006E547E">
      <w:pPr>
        <w:ind w:firstLine="709"/>
        <w:jc w:val="both"/>
        <w:rPr>
          <w:rFonts w:ascii="Times New Roman" w:hAnsi="Times New Roman"/>
          <w:sz w:val="22"/>
          <w:szCs w:val="22"/>
          <w:vertAlign w:val="superscript"/>
        </w:rPr>
      </w:pPr>
    </w:p>
    <w:p w:rsidR="00B3603B" w:rsidRDefault="00B3603B" w:rsidP="006E547E">
      <w:pPr>
        <w:ind w:firstLine="709"/>
        <w:jc w:val="both"/>
        <w:rPr>
          <w:rFonts w:ascii="Times New Roman" w:hAnsi="Times New Roman"/>
          <w:sz w:val="22"/>
          <w:szCs w:val="22"/>
          <w:vertAlign w:val="superscript"/>
        </w:rPr>
      </w:pPr>
    </w:p>
    <w:p w:rsidR="00B3603B" w:rsidRPr="00596AF3" w:rsidRDefault="00B3603B" w:rsidP="006E547E">
      <w:pPr>
        <w:ind w:firstLine="709"/>
        <w:jc w:val="both"/>
        <w:rPr>
          <w:rFonts w:ascii="Times New Roman" w:hAnsi="Times New Roman"/>
          <w:sz w:val="22"/>
          <w:szCs w:val="22"/>
          <w:vertAlign w:val="superscript"/>
        </w:rPr>
      </w:pPr>
    </w:p>
    <w:p w:rsidR="005D3527" w:rsidRPr="00596AF3" w:rsidRDefault="005D3527" w:rsidP="00454FC5">
      <w:pPr>
        <w:pStyle w:val="Akapitzlist"/>
        <w:numPr>
          <w:ilvl w:val="0"/>
          <w:numId w:val="11"/>
        </w:numPr>
        <w:tabs>
          <w:tab w:val="left" w:pos="360"/>
        </w:tabs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r w:rsidRPr="00596AF3">
        <w:rPr>
          <w:rFonts w:ascii="Times New Roman" w:hAnsi="Times New Roman"/>
          <w:b/>
          <w:sz w:val="22"/>
          <w:szCs w:val="22"/>
        </w:rPr>
        <w:t>Rozwiązanie sytuacyjne</w:t>
      </w:r>
    </w:p>
    <w:p w:rsidR="005D3527" w:rsidRPr="00596AF3" w:rsidRDefault="005D3527" w:rsidP="000F00AE">
      <w:pPr>
        <w:pStyle w:val="Tekstzwyky"/>
        <w:spacing w:line="276" w:lineRule="auto"/>
        <w:ind w:firstLine="708"/>
        <w:rPr>
          <w:rFonts w:ascii="Times New Roman" w:hAnsi="Times New Roman" w:cs="Times New Roman"/>
          <w:sz w:val="22"/>
          <w:szCs w:val="22"/>
        </w:rPr>
      </w:pPr>
    </w:p>
    <w:p w:rsidR="00AE0A50" w:rsidRDefault="00AE0A50" w:rsidP="00AE0A50">
      <w:pPr>
        <w:spacing w:after="200" w:line="360" w:lineRule="auto"/>
        <w:ind w:firstLine="567"/>
        <w:contextualSpacing/>
        <w:jc w:val="both"/>
        <w:rPr>
          <w:rFonts w:ascii="Times New Roman" w:hAnsi="Times New Roman"/>
          <w:sz w:val="22"/>
          <w:szCs w:val="22"/>
        </w:rPr>
      </w:pPr>
      <w:bookmarkStart w:id="3" w:name="_Hlk182830206"/>
      <w:r>
        <w:rPr>
          <w:rFonts w:ascii="Times New Roman" w:hAnsi="Times New Roman"/>
          <w:sz w:val="22"/>
          <w:szCs w:val="22"/>
        </w:rPr>
        <w:t xml:space="preserve">Przedmiotowa inwestycja swym zakresem obejmuje </w:t>
      </w:r>
      <w:r w:rsidR="00E8557D">
        <w:rPr>
          <w:rFonts w:ascii="Times New Roman" w:hAnsi="Times New Roman"/>
          <w:sz w:val="22"/>
          <w:szCs w:val="22"/>
        </w:rPr>
        <w:t>uzupełnienie i rozbudowę</w:t>
      </w:r>
      <w:r w:rsidR="00811210">
        <w:rPr>
          <w:rFonts w:ascii="Times New Roman" w:hAnsi="Times New Roman"/>
          <w:sz w:val="22"/>
          <w:szCs w:val="22"/>
        </w:rPr>
        <w:t xml:space="preserve"> istniejącego w chwili obecnej zagospodarowania, w zakresie branży drogowej</w:t>
      </w:r>
      <w:r>
        <w:rPr>
          <w:rFonts w:ascii="Times New Roman" w:hAnsi="Times New Roman"/>
          <w:sz w:val="22"/>
          <w:szCs w:val="22"/>
        </w:rPr>
        <w:t>.</w:t>
      </w:r>
    </w:p>
    <w:p w:rsidR="00E8557D" w:rsidRDefault="00811210" w:rsidP="00AE0A50">
      <w:pPr>
        <w:spacing w:after="200" w:line="360" w:lineRule="auto"/>
        <w:ind w:firstLine="567"/>
        <w:contextualSpacing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Droga dojazdowa zaprojektowana została o szerokości równej 4,00 m wraz z przylegającym po prawej stronie chodnikiem o szerokości równej </w:t>
      </w:r>
      <w:r w:rsidR="00E8557D">
        <w:rPr>
          <w:rFonts w:ascii="Times New Roman" w:hAnsi="Times New Roman"/>
          <w:sz w:val="22"/>
          <w:szCs w:val="22"/>
        </w:rPr>
        <w:t>2,00</w:t>
      </w:r>
      <w:r>
        <w:rPr>
          <w:rFonts w:ascii="Times New Roman" w:hAnsi="Times New Roman"/>
          <w:sz w:val="22"/>
          <w:szCs w:val="22"/>
        </w:rPr>
        <w:t xml:space="preserve"> m. </w:t>
      </w:r>
      <w:r w:rsidR="00E8557D">
        <w:rPr>
          <w:rFonts w:ascii="Times New Roman" w:hAnsi="Times New Roman"/>
          <w:sz w:val="22"/>
          <w:szCs w:val="22"/>
        </w:rPr>
        <w:t>Przedmiotowy chodnik lokalnie został odsunięty od drogi dojazdowej ze względu na występujący hydrant p.poż., który nie jest przewidziany do przebudowy.</w:t>
      </w:r>
    </w:p>
    <w:p w:rsidR="00E8557D" w:rsidRDefault="00E8557D" w:rsidP="00AE0A50">
      <w:pPr>
        <w:spacing w:after="200" w:line="360" w:lineRule="auto"/>
        <w:ind w:firstLine="567"/>
        <w:contextualSpacing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Chodnik wzdłuż miejsc parkingowych zawężony został do szerokości równej 1,50 m.</w:t>
      </w:r>
    </w:p>
    <w:p w:rsidR="00811210" w:rsidRDefault="00811210" w:rsidP="00AE0A50">
      <w:pPr>
        <w:spacing w:after="200" w:line="360" w:lineRule="auto"/>
        <w:ind w:firstLine="567"/>
        <w:contextualSpacing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Zaniżenie </w:t>
      </w:r>
      <w:r w:rsidR="00E8557D">
        <w:rPr>
          <w:rFonts w:ascii="Times New Roman" w:hAnsi="Times New Roman"/>
          <w:sz w:val="22"/>
          <w:szCs w:val="22"/>
        </w:rPr>
        <w:t>krawężnika</w:t>
      </w:r>
      <w:r>
        <w:rPr>
          <w:rFonts w:ascii="Times New Roman" w:hAnsi="Times New Roman"/>
          <w:sz w:val="22"/>
          <w:szCs w:val="22"/>
        </w:rPr>
        <w:t xml:space="preserve"> projektuje się w miejscu </w:t>
      </w:r>
      <w:r w:rsidR="00E8557D">
        <w:rPr>
          <w:rFonts w:ascii="Times New Roman" w:hAnsi="Times New Roman"/>
          <w:sz w:val="22"/>
          <w:szCs w:val="22"/>
        </w:rPr>
        <w:t>miejsca parkingowego dla osoby niepełnosprawnej</w:t>
      </w:r>
      <w:r>
        <w:rPr>
          <w:rFonts w:ascii="Times New Roman" w:hAnsi="Times New Roman"/>
          <w:sz w:val="22"/>
          <w:szCs w:val="22"/>
        </w:rPr>
        <w:t>, tj. na wysokość równą 2,00 cm</w:t>
      </w:r>
      <w:r w:rsidR="00E8557D">
        <w:rPr>
          <w:rFonts w:ascii="Times New Roman" w:hAnsi="Times New Roman"/>
          <w:sz w:val="22"/>
          <w:szCs w:val="22"/>
        </w:rPr>
        <w:t xml:space="preserve"> a także na całej długości zatoki parkingowej celem oddzielenia tych powierzchni</w:t>
      </w:r>
      <w:r>
        <w:rPr>
          <w:rFonts w:ascii="Times New Roman" w:hAnsi="Times New Roman"/>
          <w:sz w:val="22"/>
          <w:szCs w:val="22"/>
        </w:rPr>
        <w:t>. Na pozostałych odcinkach wyniesienie chodnika wynosi 12,00 cm.</w:t>
      </w:r>
    </w:p>
    <w:p w:rsidR="00811210" w:rsidRDefault="00811210" w:rsidP="00AE0A50">
      <w:pPr>
        <w:spacing w:after="200" w:line="360" w:lineRule="auto"/>
        <w:ind w:firstLine="567"/>
        <w:contextualSpacing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Dodatkowo, </w:t>
      </w:r>
      <w:r w:rsidR="009C04CA">
        <w:rPr>
          <w:rFonts w:ascii="Times New Roman" w:hAnsi="Times New Roman"/>
          <w:sz w:val="22"/>
          <w:szCs w:val="22"/>
        </w:rPr>
        <w:t xml:space="preserve">na końcu drogi dojazdowej zaprojektowany został plac </w:t>
      </w:r>
      <w:r w:rsidR="00133B3F">
        <w:rPr>
          <w:rFonts w:ascii="Times New Roman" w:hAnsi="Times New Roman"/>
          <w:sz w:val="22"/>
          <w:szCs w:val="22"/>
        </w:rPr>
        <w:t>przeznaczony jako podłoże wiaty śmietnikowej</w:t>
      </w:r>
      <w:r w:rsidR="009C04CA">
        <w:rPr>
          <w:rFonts w:ascii="Times New Roman" w:hAnsi="Times New Roman"/>
          <w:sz w:val="22"/>
          <w:szCs w:val="22"/>
        </w:rPr>
        <w:t>.</w:t>
      </w:r>
    </w:p>
    <w:bookmarkEnd w:id="3"/>
    <w:p w:rsidR="005D3527" w:rsidRPr="00596AF3" w:rsidRDefault="005D3527" w:rsidP="00454FC5">
      <w:pPr>
        <w:pStyle w:val="Tekstzwyky"/>
        <w:numPr>
          <w:ilvl w:val="0"/>
          <w:numId w:val="11"/>
        </w:numPr>
        <w:tabs>
          <w:tab w:val="left" w:pos="426"/>
        </w:tabs>
        <w:spacing w:line="276" w:lineRule="auto"/>
        <w:rPr>
          <w:rFonts w:ascii="Times New Roman" w:hAnsi="Times New Roman" w:cs="Times New Roman"/>
          <w:b/>
          <w:sz w:val="22"/>
          <w:szCs w:val="22"/>
        </w:rPr>
      </w:pPr>
      <w:r w:rsidRPr="00596AF3">
        <w:rPr>
          <w:rFonts w:ascii="Times New Roman" w:hAnsi="Times New Roman" w:cs="Times New Roman"/>
          <w:b/>
          <w:sz w:val="22"/>
          <w:szCs w:val="22"/>
        </w:rPr>
        <w:t>Konstrukcja nawierzchni</w:t>
      </w:r>
    </w:p>
    <w:p w:rsidR="005D3527" w:rsidRPr="00596AF3" w:rsidRDefault="005D3527" w:rsidP="000F00AE">
      <w:pPr>
        <w:pStyle w:val="Tekstzwyky"/>
        <w:spacing w:line="276" w:lineRule="auto"/>
        <w:ind w:firstLine="708"/>
        <w:rPr>
          <w:rFonts w:ascii="Times New Roman" w:hAnsi="Times New Roman" w:cs="Times New Roman"/>
          <w:b/>
          <w:sz w:val="22"/>
          <w:szCs w:val="22"/>
        </w:rPr>
      </w:pPr>
    </w:p>
    <w:p w:rsidR="00396FB8" w:rsidRPr="00A86C11" w:rsidRDefault="00396FB8" w:rsidP="00396FB8">
      <w:pPr>
        <w:pStyle w:val="Tekstpodstawowywcity31"/>
        <w:numPr>
          <w:ilvl w:val="0"/>
          <w:numId w:val="9"/>
        </w:numPr>
        <w:spacing w:line="276" w:lineRule="auto"/>
        <w:ind w:left="0" w:firstLine="709"/>
        <w:rPr>
          <w:rFonts w:ascii="Times New Roman" w:hAnsi="Times New Roman"/>
          <w:bCs/>
          <w:sz w:val="22"/>
          <w:szCs w:val="22"/>
          <w:u w:val="single"/>
        </w:rPr>
      </w:pPr>
      <w:bookmarkStart w:id="4" w:name="_Hlk182830214"/>
      <w:r w:rsidRPr="00A86C11">
        <w:rPr>
          <w:rFonts w:ascii="Times New Roman" w:hAnsi="Times New Roman"/>
          <w:bCs/>
          <w:sz w:val="22"/>
          <w:szCs w:val="22"/>
          <w:u w:val="single"/>
        </w:rPr>
        <w:t xml:space="preserve">(A) Konstrukcja nawierzchni </w:t>
      </w:r>
      <w:r w:rsidR="00842435">
        <w:rPr>
          <w:rFonts w:ascii="Times New Roman" w:hAnsi="Times New Roman"/>
          <w:bCs/>
          <w:sz w:val="22"/>
          <w:szCs w:val="22"/>
          <w:u w:val="single"/>
        </w:rPr>
        <w:t>chodnika</w:t>
      </w:r>
      <w:r w:rsidR="00811210">
        <w:rPr>
          <w:rFonts w:ascii="Times New Roman" w:hAnsi="Times New Roman"/>
          <w:bCs/>
          <w:sz w:val="22"/>
          <w:szCs w:val="22"/>
          <w:u w:val="single"/>
        </w:rPr>
        <w:t xml:space="preserve"> </w:t>
      </w:r>
    </w:p>
    <w:p w:rsidR="00396FB8" w:rsidRPr="00A86C11" w:rsidRDefault="00396FB8" w:rsidP="00396FB8">
      <w:pPr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A86C11">
        <w:rPr>
          <w:rFonts w:ascii="Times New Roman" w:hAnsi="Times New Roman"/>
          <w:sz w:val="22"/>
          <w:szCs w:val="22"/>
        </w:rPr>
        <w:t>warstwa ścieralna z betonowej kostki brukowej</w:t>
      </w:r>
      <w:r w:rsidR="00B3603B">
        <w:rPr>
          <w:rFonts w:ascii="Times New Roman" w:hAnsi="Times New Roman"/>
          <w:sz w:val="22"/>
          <w:szCs w:val="22"/>
        </w:rPr>
        <w:tab/>
      </w:r>
      <w:r w:rsidR="00B3603B">
        <w:rPr>
          <w:rFonts w:ascii="Times New Roman" w:hAnsi="Times New Roman"/>
          <w:sz w:val="22"/>
          <w:szCs w:val="22"/>
        </w:rPr>
        <w:tab/>
      </w:r>
      <w:r w:rsidR="00B3603B">
        <w:rPr>
          <w:rFonts w:ascii="Times New Roman" w:hAnsi="Times New Roman"/>
          <w:sz w:val="22"/>
          <w:szCs w:val="22"/>
        </w:rPr>
        <w:tab/>
      </w:r>
      <w:r w:rsidR="00B3603B">
        <w:rPr>
          <w:rFonts w:ascii="Times New Roman" w:hAnsi="Times New Roman"/>
          <w:sz w:val="22"/>
          <w:szCs w:val="22"/>
        </w:rPr>
        <w:tab/>
      </w:r>
      <w:r w:rsidRPr="00A86C11">
        <w:rPr>
          <w:rFonts w:ascii="Times New Roman" w:hAnsi="Times New Roman"/>
          <w:sz w:val="22"/>
          <w:szCs w:val="22"/>
        </w:rPr>
        <w:tab/>
      </w:r>
      <w:r w:rsidR="00842435">
        <w:rPr>
          <w:rFonts w:ascii="Times New Roman" w:hAnsi="Times New Roman"/>
          <w:sz w:val="22"/>
          <w:szCs w:val="22"/>
        </w:rPr>
        <w:t>6</w:t>
      </w:r>
      <w:r w:rsidRPr="00A86C11">
        <w:rPr>
          <w:rFonts w:ascii="Times New Roman" w:hAnsi="Times New Roman"/>
          <w:sz w:val="22"/>
          <w:szCs w:val="22"/>
        </w:rPr>
        <w:t xml:space="preserve"> cm</w:t>
      </w:r>
    </w:p>
    <w:p w:rsidR="00396FB8" w:rsidRPr="00A86C11" w:rsidRDefault="00396FB8" w:rsidP="00396FB8">
      <w:pPr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A86C11">
        <w:rPr>
          <w:rFonts w:ascii="Times New Roman" w:hAnsi="Times New Roman"/>
          <w:sz w:val="22"/>
          <w:szCs w:val="22"/>
        </w:rPr>
        <w:t xml:space="preserve">podsypka </w:t>
      </w:r>
      <w:r w:rsidR="00444B23">
        <w:rPr>
          <w:rFonts w:ascii="Times New Roman" w:hAnsi="Times New Roman"/>
          <w:sz w:val="22"/>
          <w:szCs w:val="22"/>
        </w:rPr>
        <w:t>grysowa 2-5 mm</w:t>
      </w:r>
      <w:r w:rsidR="00444B23">
        <w:rPr>
          <w:rFonts w:ascii="Times New Roman" w:hAnsi="Times New Roman"/>
          <w:sz w:val="22"/>
          <w:szCs w:val="22"/>
        </w:rPr>
        <w:tab/>
      </w:r>
      <w:r w:rsidR="00444B23">
        <w:rPr>
          <w:rFonts w:ascii="Times New Roman" w:hAnsi="Times New Roman"/>
          <w:sz w:val="22"/>
          <w:szCs w:val="22"/>
        </w:rPr>
        <w:tab/>
      </w:r>
      <w:r w:rsidRPr="00A86C11">
        <w:rPr>
          <w:rFonts w:ascii="Times New Roman" w:hAnsi="Times New Roman"/>
          <w:sz w:val="22"/>
          <w:szCs w:val="22"/>
        </w:rPr>
        <w:tab/>
      </w:r>
      <w:r w:rsidRPr="00A86C11">
        <w:rPr>
          <w:rFonts w:ascii="Times New Roman" w:hAnsi="Times New Roman"/>
          <w:sz w:val="22"/>
          <w:szCs w:val="22"/>
        </w:rPr>
        <w:tab/>
      </w:r>
      <w:r w:rsidRPr="00A86C11">
        <w:rPr>
          <w:rFonts w:ascii="Times New Roman" w:hAnsi="Times New Roman"/>
          <w:sz w:val="22"/>
          <w:szCs w:val="22"/>
        </w:rPr>
        <w:tab/>
      </w:r>
      <w:r w:rsidRPr="00A86C11">
        <w:rPr>
          <w:rFonts w:ascii="Times New Roman" w:hAnsi="Times New Roman"/>
          <w:sz w:val="22"/>
          <w:szCs w:val="22"/>
        </w:rPr>
        <w:tab/>
      </w:r>
      <w:r w:rsidRPr="00A86C11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 w:rsidRPr="00A86C11">
        <w:rPr>
          <w:rFonts w:ascii="Times New Roman" w:hAnsi="Times New Roman"/>
          <w:sz w:val="22"/>
          <w:szCs w:val="22"/>
        </w:rPr>
        <w:t>3 cm</w:t>
      </w:r>
    </w:p>
    <w:p w:rsidR="00444B23" w:rsidRDefault="00396FB8" w:rsidP="00396FB8">
      <w:pPr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A86C11">
        <w:rPr>
          <w:rFonts w:ascii="Times New Roman" w:hAnsi="Times New Roman"/>
          <w:sz w:val="22"/>
          <w:szCs w:val="22"/>
        </w:rPr>
        <w:t xml:space="preserve">podbudowa zasadnicza z </w:t>
      </w:r>
      <w:r w:rsidR="00444B23">
        <w:rPr>
          <w:rFonts w:ascii="Times New Roman" w:hAnsi="Times New Roman"/>
          <w:sz w:val="22"/>
          <w:szCs w:val="22"/>
        </w:rPr>
        <w:t>kruszywa łamanego 0/31,5 mm</w:t>
      </w:r>
    </w:p>
    <w:p w:rsidR="00396FB8" w:rsidRPr="00A86C11" w:rsidRDefault="00444B23" w:rsidP="00444B23">
      <w:pPr>
        <w:tabs>
          <w:tab w:val="left" w:pos="1134"/>
        </w:tabs>
        <w:spacing w:line="276" w:lineRule="auto"/>
        <w:ind w:left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  <w:t>stabilizowanego mechanicznie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 w:rsidR="00396FB8" w:rsidRPr="00A86C11">
        <w:rPr>
          <w:rFonts w:ascii="Times New Roman" w:hAnsi="Times New Roman"/>
          <w:sz w:val="22"/>
          <w:szCs w:val="22"/>
        </w:rPr>
        <w:tab/>
      </w:r>
      <w:r w:rsidR="00842435">
        <w:rPr>
          <w:rFonts w:ascii="Times New Roman" w:hAnsi="Times New Roman"/>
          <w:sz w:val="22"/>
          <w:szCs w:val="22"/>
        </w:rPr>
        <w:t>15</w:t>
      </w:r>
      <w:r w:rsidR="00396FB8" w:rsidRPr="00A86C11">
        <w:rPr>
          <w:rFonts w:ascii="Times New Roman" w:hAnsi="Times New Roman"/>
          <w:sz w:val="22"/>
          <w:szCs w:val="22"/>
        </w:rPr>
        <w:t xml:space="preserve"> cm</w:t>
      </w:r>
    </w:p>
    <w:p w:rsidR="00842435" w:rsidRPr="00596AF3" w:rsidRDefault="00842435" w:rsidP="00842435">
      <w:pPr>
        <w:pStyle w:val="Tekstzwyky"/>
        <w:spacing w:line="276" w:lineRule="auto"/>
        <w:ind w:firstLine="708"/>
        <w:rPr>
          <w:rFonts w:ascii="Times New Roman" w:hAnsi="Times New Roman" w:cs="Times New Roman"/>
          <w:b/>
          <w:sz w:val="22"/>
          <w:szCs w:val="22"/>
        </w:rPr>
      </w:pPr>
    </w:p>
    <w:p w:rsidR="00842435" w:rsidRPr="00A86C11" w:rsidRDefault="00842435" w:rsidP="00842435">
      <w:pPr>
        <w:pStyle w:val="Tekstpodstawowywcity31"/>
        <w:numPr>
          <w:ilvl w:val="0"/>
          <w:numId w:val="9"/>
        </w:numPr>
        <w:spacing w:line="276" w:lineRule="auto"/>
        <w:ind w:left="0" w:firstLine="709"/>
        <w:rPr>
          <w:rFonts w:ascii="Times New Roman" w:hAnsi="Times New Roman"/>
          <w:bCs/>
          <w:sz w:val="22"/>
          <w:szCs w:val="22"/>
          <w:u w:val="single"/>
        </w:rPr>
      </w:pPr>
      <w:r w:rsidRPr="00A86C11">
        <w:rPr>
          <w:rFonts w:ascii="Times New Roman" w:hAnsi="Times New Roman"/>
          <w:bCs/>
          <w:sz w:val="22"/>
          <w:szCs w:val="22"/>
          <w:u w:val="single"/>
        </w:rPr>
        <w:t>(</w:t>
      </w:r>
      <w:r w:rsidR="00DE799C">
        <w:rPr>
          <w:rFonts w:ascii="Times New Roman" w:hAnsi="Times New Roman"/>
          <w:bCs/>
          <w:sz w:val="22"/>
          <w:szCs w:val="22"/>
          <w:u w:val="single"/>
        </w:rPr>
        <w:t>B</w:t>
      </w:r>
      <w:r w:rsidRPr="00A86C11">
        <w:rPr>
          <w:rFonts w:ascii="Times New Roman" w:hAnsi="Times New Roman"/>
          <w:bCs/>
          <w:sz w:val="22"/>
          <w:szCs w:val="22"/>
          <w:u w:val="single"/>
        </w:rPr>
        <w:t xml:space="preserve">) Konstrukcja nawierzchni </w:t>
      </w:r>
      <w:r w:rsidR="00DE799C">
        <w:rPr>
          <w:rFonts w:ascii="Times New Roman" w:hAnsi="Times New Roman"/>
          <w:bCs/>
          <w:sz w:val="22"/>
          <w:szCs w:val="22"/>
          <w:u w:val="single"/>
        </w:rPr>
        <w:t>drogi dojazdowej, placu i parkingu</w:t>
      </w:r>
      <w:r w:rsidRPr="00A86C11">
        <w:rPr>
          <w:rFonts w:ascii="Times New Roman" w:hAnsi="Times New Roman"/>
          <w:bCs/>
          <w:sz w:val="22"/>
          <w:szCs w:val="22"/>
          <w:u w:val="single"/>
        </w:rPr>
        <w:t xml:space="preserve"> </w:t>
      </w:r>
    </w:p>
    <w:p w:rsidR="00444B23" w:rsidRPr="00444B23" w:rsidRDefault="00444B23" w:rsidP="00444B23">
      <w:pPr>
        <w:pStyle w:val="Akapitzlist"/>
        <w:numPr>
          <w:ilvl w:val="2"/>
          <w:numId w:val="18"/>
        </w:numPr>
        <w:tabs>
          <w:tab w:val="left" w:pos="1134"/>
        </w:tabs>
        <w:spacing w:line="276" w:lineRule="auto"/>
        <w:ind w:left="1134"/>
        <w:jc w:val="both"/>
        <w:rPr>
          <w:rFonts w:ascii="Times New Roman" w:hAnsi="Times New Roman"/>
          <w:sz w:val="22"/>
          <w:szCs w:val="22"/>
        </w:rPr>
      </w:pPr>
      <w:r w:rsidRPr="00444B23">
        <w:rPr>
          <w:rFonts w:ascii="Times New Roman" w:hAnsi="Times New Roman"/>
          <w:sz w:val="22"/>
          <w:szCs w:val="22"/>
        </w:rPr>
        <w:t>warstwa ścieralna z betonowej kostki brukowej</w:t>
      </w:r>
      <w:r w:rsidRPr="00444B23">
        <w:rPr>
          <w:rFonts w:ascii="Times New Roman" w:hAnsi="Times New Roman"/>
          <w:sz w:val="22"/>
          <w:szCs w:val="22"/>
        </w:rPr>
        <w:tab/>
      </w:r>
      <w:r w:rsidRPr="00444B23">
        <w:rPr>
          <w:rFonts w:ascii="Times New Roman" w:hAnsi="Times New Roman"/>
          <w:sz w:val="22"/>
          <w:szCs w:val="22"/>
        </w:rPr>
        <w:tab/>
      </w:r>
      <w:r w:rsidRPr="00444B23">
        <w:rPr>
          <w:rFonts w:ascii="Times New Roman" w:hAnsi="Times New Roman"/>
          <w:sz w:val="22"/>
          <w:szCs w:val="22"/>
        </w:rPr>
        <w:tab/>
      </w:r>
      <w:r w:rsidRPr="00444B23">
        <w:rPr>
          <w:rFonts w:ascii="Times New Roman" w:hAnsi="Times New Roman"/>
          <w:sz w:val="22"/>
          <w:szCs w:val="22"/>
        </w:rPr>
        <w:tab/>
      </w:r>
      <w:r w:rsidRPr="00444B23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8</w:t>
      </w:r>
      <w:r w:rsidRPr="00444B23">
        <w:rPr>
          <w:rFonts w:ascii="Times New Roman" w:hAnsi="Times New Roman"/>
          <w:sz w:val="22"/>
          <w:szCs w:val="22"/>
        </w:rPr>
        <w:t xml:space="preserve"> cm</w:t>
      </w:r>
    </w:p>
    <w:p w:rsidR="00444B23" w:rsidRPr="00444B23" w:rsidRDefault="00444B23" w:rsidP="00444B23">
      <w:pPr>
        <w:pStyle w:val="Akapitzlist"/>
        <w:numPr>
          <w:ilvl w:val="2"/>
          <w:numId w:val="18"/>
        </w:numPr>
        <w:tabs>
          <w:tab w:val="left" w:pos="1134"/>
        </w:tabs>
        <w:spacing w:line="276" w:lineRule="auto"/>
        <w:ind w:left="1134"/>
        <w:jc w:val="both"/>
        <w:rPr>
          <w:rFonts w:ascii="Times New Roman" w:hAnsi="Times New Roman"/>
          <w:sz w:val="22"/>
          <w:szCs w:val="22"/>
        </w:rPr>
      </w:pPr>
      <w:r w:rsidRPr="00444B23">
        <w:rPr>
          <w:rFonts w:ascii="Times New Roman" w:hAnsi="Times New Roman"/>
          <w:sz w:val="22"/>
          <w:szCs w:val="22"/>
        </w:rPr>
        <w:t>podsypka grysowa 2-5 mm</w:t>
      </w:r>
      <w:r w:rsidRPr="00444B23">
        <w:rPr>
          <w:rFonts w:ascii="Times New Roman" w:hAnsi="Times New Roman"/>
          <w:sz w:val="22"/>
          <w:szCs w:val="22"/>
        </w:rPr>
        <w:tab/>
      </w:r>
      <w:r w:rsidRPr="00444B23">
        <w:rPr>
          <w:rFonts w:ascii="Times New Roman" w:hAnsi="Times New Roman"/>
          <w:sz w:val="22"/>
          <w:szCs w:val="22"/>
        </w:rPr>
        <w:tab/>
      </w:r>
      <w:r w:rsidRPr="00444B23">
        <w:rPr>
          <w:rFonts w:ascii="Times New Roman" w:hAnsi="Times New Roman"/>
          <w:sz w:val="22"/>
          <w:szCs w:val="22"/>
        </w:rPr>
        <w:tab/>
      </w:r>
      <w:r w:rsidRPr="00444B23">
        <w:rPr>
          <w:rFonts w:ascii="Times New Roman" w:hAnsi="Times New Roman"/>
          <w:sz w:val="22"/>
          <w:szCs w:val="22"/>
        </w:rPr>
        <w:tab/>
      </w:r>
      <w:r w:rsidRPr="00444B23">
        <w:rPr>
          <w:rFonts w:ascii="Times New Roman" w:hAnsi="Times New Roman"/>
          <w:sz w:val="22"/>
          <w:szCs w:val="22"/>
        </w:rPr>
        <w:tab/>
      </w:r>
      <w:r w:rsidRPr="00444B23">
        <w:rPr>
          <w:rFonts w:ascii="Times New Roman" w:hAnsi="Times New Roman"/>
          <w:sz w:val="22"/>
          <w:szCs w:val="22"/>
        </w:rPr>
        <w:tab/>
      </w:r>
      <w:r w:rsidRPr="00444B23">
        <w:rPr>
          <w:rFonts w:ascii="Times New Roman" w:hAnsi="Times New Roman"/>
          <w:sz w:val="22"/>
          <w:szCs w:val="22"/>
        </w:rPr>
        <w:tab/>
      </w:r>
      <w:r w:rsidRPr="00444B23">
        <w:rPr>
          <w:rFonts w:ascii="Times New Roman" w:hAnsi="Times New Roman"/>
          <w:sz w:val="22"/>
          <w:szCs w:val="22"/>
        </w:rPr>
        <w:tab/>
        <w:t>3 cm</w:t>
      </w:r>
    </w:p>
    <w:p w:rsidR="00444B23" w:rsidRPr="00444B23" w:rsidRDefault="00444B23" w:rsidP="00444B23">
      <w:pPr>
        <w:pStyle w:val="Akapitzlist"/>
        <w:numPr>
          <w:ilvl w:val="2"/>
          <w:numId w:val="18"/>
        </w:numPr>
        <w:tabs>
          <w:tab w:val="left" w:pos="1134"/>
        </w:tabs>
        <w:spacing w:line="276" w:lineRule="auto"/>
        <w:ind w:left="1134"/>
        <w:jc w:val="both"/>
        <w:rPr>
          <w:rFonts w:ascii="Times New Roman" w:hAnsi="Times New Roman"/>
          <w:sz w:val="22"/>
          <w:szCs w:val="22"/>
        </w:rPr>
      </w:pPr>
      <w:r w:rsidRPr="00444B23">
        <w:rPr>
          <w:rFonts w:ascii="Times New Roman" w:hAnsi="Times New Roman"/>
          <w:sz w:val="22"/>
          <w:szCs w:val="22"/>
        </w:rPr>
        <w:t>podbudowa zasadnicza z kruszywa łamanego 0/31,5 mm</w:t>
      </w:r>
    </w:p>
    <w:p w:rsidR="00444B23" w:rsidRPr="00444B23" w:rsidRDefault="00444B23" w:rsidP="00444B23">
      <w:pPr>
        <w:pStyle w:val="Akapitzlist"/>
        <w:tabs>
          <w:tab w:val="left" w:pos="1134"/>
        </w:tabs>
        <w:spacing w:line="276" w:lineRule="auto"/>
        <w:ind w:left="1134"/>
        <w:jc w:val="both"/>
        <w:rPr>
          <w:rFonts w:ascii="Times New Roman" w:hAnsi="Times New Roman"/>
          <w:sz w:val="22"/>
          <w:szCs w:val="22"/>
        </w:rPr>
      </w:pPr>
      <w:r w:rsidRPr="00444B23">
        <w:rPr>
          <w:rFonts w:ascii="Times New Roman" w:hAnsi="Times New Roman"/>
          <w:sz w:val="22"/>
          <w:szCs w:val="22"/>
        </w:rPr>
        <w:t>stabilizowanego mechanicznie</w:t>
      </w:r>
      <w:r w:rsidRPr="00444B23">
        <w:rPr>
          <w:rFonts w:ascii="Times New Roman" w:hAnsi="Times New Roman"/>
          <w:sz w:val="22"/>
          <w:szCs w:val="22"/>
        </w:rPr>
        <w:tab/>
      </w:r>
      <w:r w:rsidRPr="00444B23">
        <w:rPr>
          <w:rFonts w:ascii="Times New Roman" w:hAnsi="Times New Roman"/>
          <w:sz w:val="22"/>
          <w:szCs w:val="22"/>
        </w:rPr>
        <w:tab/>
      </w:r>
      <w:r w:rsidRPr="00444B23">
        <w:rPr>
          <w:rFonts w:ascii="Times New Roman" w:hAnsi="Times New Roman"/>
          <w:sz w:val="22"/>
          <w:szCs w:val="22"/>
        </w:rPr>
        <w:tab/>
      </w:r>
      <w:r w:rsidRPr="00444B23">
        <w:rPr>
          <w:rFonts w:ascii="Times New Roman" w:hAnsi="Times New Roman"/>
          <w:sz w:val="22"/>
          <w:szCs w:val="22"/>
        </w:rPr>
        <w:tab/>
      </w:r>
      <w:r w:rsidRPr="00444B23">
        <w:rPr>
          <w:rFonts w:ascii="Times New Roman" w:hAnsi="Times New Roman"/>
          <w:sz w:val="22"/>
          <w:szCs w:val="22"/>
        </w:rPr>
        <w:tab/>
      </w:r>
      <w:r w:rsidRPr="00444B23">
        <w:rPr>
          <w:rFonts w:ascii="Times New Roman" w:hAnsi="Times New Roman"/>
          <w:sz w:val="22"/>
          <w:szCs w:val="22"/>
        </w:rPr>
        <w:tab/>
      </w:r>
      <w:r w:rsidRPr="00444B23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 xml:space="preserve">10 </w:t>
      </w:r>
      <w:r w:rsidRPr="00444B23">
        <w:rPr>
          <w:rFonts w:ascii="Times New Roman" w:hAnsi="Times New Roman"/>
          <w:sz w:val="22"/>
          <w:szCs w:val="22"/>
        </w:rPr>
        <w:t>cm</w:t>
      </w:r>
    </w:p>
    <w:p w:rsidR="00444B23" w:rsidRPr="00444B23" w:rsidRDefault="00444B23" w:rsidP="00444B23">
      <w:pPr>
        <w:pStyle w:val="Akapitzlist"/>
        <w:numPr>
          <w:ilvl w:val="2"/>
          <w:numId w:val="18"/>
        </w:numPr>
        <w:tabs>
          <w:tab w:val="left" w:pos="1134"/>
        </w:tabs>
        <w:spacing w:line="276" w:lineRule="auto"/>
        <w:ind w:left="1134"/>
        <w:jc w:val="both"/>
        <w:rPr>
          <w:rFonts w:ascii="Times New Roman" w:hAnsi="Times New Roman"/>
          <w:sz w:val="22"/>
          <w:szCs w:val="22"/>
        </w:rPr>
      </w:pPr>
      <w:r w:rsidRPr="00444B23">
        <w:rPr>
          <w:rFonts w:ascii="Times New Roman" w:hAnsi="Times New Roman"/>
          <w:sz w:val="22"/>
          <w:szCs w:val="22"/>
        </w:rPr>
        <w:t>podbudowa zasadnicza z kruszywa łamanego 31,5</w:t>
      </w:r>
      <w:r>
        <w:rPr>
          <w:rFonts w:ascii="Times New Roman" w:hAnsi="Times New Roman"/>
          <w:sz w:val="22"/>
          <w:szCs w:val="22"/>
        </w:rPr>
        <w:t>/63</w:t>
      </w:r>
      <w:r w:rsidRPr="00444B23">
        <w:rPr>
          <w:rFonts w:ascii="Times New Roman" w:hAnsi="Times New Roman"/>
          <w:sz w:val="22"/>
          <w:szCs w:val="22"/>
        </w:rPr>
        <w:t xml:space="preserve"> mm</w:t>
      </w:r>
    </w:p>
    <w:p w:rsidR="00444B23" w:rsidRDefault="00444B23" w:rsidP="00444B23">
      <w:pPr>
        <w:pStyle w:val="Akapitzlist"/>
        <w:tabs>
          <w:tab w:val="left" w:pos="1134"/>
        </w:tabs>
        <w:spacing w:line="276" w:lineRule="auto"/>
        <w:ind w:left="1134"/>
        <w:jc w:val="both"/>
        <w:rPr>
          <w:rFonts w:ascii="Times New Roman" w:hAnsi="Times New Roman"/>
          <w:sz w:val="22"/>
          <w:szCs w:val="22"/>
        </w:rPr>
      </w:pPr>
      <w:r w:rsidRPr="00444B23">
        <w:rPr>
          <w:rFonts w:ascii="Times New Roman" w:hAnsi="Times New Roman"/>
          <w:sz w:val="22"/>
          <w:szCs w:val="22"/>
        </w:rPr>
        <w:t>stabilizowanego mechanicznie</w:t>
      </w:r>
      <w:r w:rsidRPr="00444B23">
        <w:rPr>
          <w:rFonts w:ascii="Times New Roman" w:hAnsi="Times New Roman"/>
          <w:sz w:val="22"/>
          <w:szCs w:val="22"/>
        </w:rPr>
        <w:tab/>
      </w:r>
      <w:r w:rsidRPr="00444B23">
        <w:rPr>
          <w:rFonts w:ascii="Times New Roman" w:hAnsi="Times New Roman"/>
          <w:sz w:val="22"/>
          <w:szCs w:val="22"/>
        </w:rPr>
        <w:tab/>
      </w:r>
      <w:r w:rsidRPr="00444B23">
        <w:rPr>
          <w:rFonts w:ascii="Times New Roman" w:hAnsi="Times New Roman"/>
          <w:sz w:val="22"/>
          <w:szCs w:val="22"/>
        </w:rPr>
        <w:tab/>
      </w:r>
      <w:r w:rsidRPr="00444B23">
        <w:rPr>
          <w:rFonts w:ascii="Times New Roman" w:hAnsi="Times New Roman"/>
          <w:sz w:val="22"/>
          <w:szCs w:val="22"/>
        </w:rPr>
        <w:tab/>
      </w:r>
      <w:r w:rsidRPr="00444B23">
        <w:rPr>
          <w:rFonts w:ascii="Times New Roman" w:hAnsi="Times New Roman"/>
          <w:sz w:val="22"/>
          <w:szCs w:val="22"/>
        </w:rPr>
        <w:tab/>
      </w:r>
      <w:r w:rsidRPr="00444B23">
        <w:rPr>
          <w:rFonts w:ascii="Times New Roman" w:hAnsi="Times New Roman"/>
          <w:sz w:val="22"/>
          <w:szCs w:val="22"/>
        </w:rPr>
        <w:tab/>
      </w:r>
      <w:r w:rsidRPr="00444B23">
        <w:rPr>
          <w:rFonts w:ascii="Times New Roman" w:hAnsi="Times New Roman"/>
          <w:sz w:val="22"/>
          <w:szCs w:val="22"/>
        </w:rPr>
        <w:tab/>
        <w:t>15 cm</w:t>
      </w:r>
    </w:p>
    <w:p w:rsidR="00444B23" w:rsidRPr="00444B23" w:rsidRDefault="00444B23" w:rsidP="00444B23">
      <w:pPr>
        <w:pStyle w:val="Akapitzlist"/>
        <w:numPr>
          <w:ilvl w:val="0"/>
          <w:numId w:val="19"/>
        </w:numPr>
        <w:tabs>
          <w:tab w:val="left" w:pos="1134"/>
        </w:tabs>
        <w:spacing w:line="276" w:lineRule="auto"/>
        <w:ind w:left="113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warstwa mrozoochronna z piasku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 w:rsidRPr="00444B23">
        <w:rPr>
          <w:rFonts w:ascii="Times New Roman" w:hAnsi="Times New Roman"/>
          <w:sz w:val="22"/>
          <w:szCs w:val="22"/>
        </w:rPr>
        <w:t>10 cm</w:t>
      </w:r>
    </w:p>
    <w:p w:rsidR="00A93883" w:rsidRDefault="00A93883" w:rsidP="000F00AE">
      <w:pPr>
        <w:pStyle w:val="Akapitzlist"/>
        <w:spacing w:line="276" w:lineRule="auto"/>
        <w:ind w:left="720"/>
        <w:rPr>
          <w:rFonts w:ascii="Times New Roman" w:hAnsi="Times New Roman"/>
          <w:sz w:val="22"/>
          <w:szCs w:val="22"/>
        </w:rPr>
      </w:pPr>
    </w:p>
    <w:bookmarkEnd w:id="4"/>
    <w:p w:rsidR="00444B23" w:rsidRPr="00596AF3" w:rsidRDefault="00444B23" w:rsidP="000F00AE">
      <w:pPr>
        <w:pStyle w:val="Akapitzlist"/>
        <w:spacing w:line="276" w:lineRule="auto"/>
        <w:ind w:left="720"/>
        <w:rPr>
          <w:rFonts w:ascii="Times New Roman" w:hAnsi="Times New Roman"/>
          <w:sz w:val="22"/>
          <w:szCs w:val="22"/>
        </w:rPr>
      </w:pPr>
    </w:p>
    <w:p w:rsidR="005D3527" w:rsidRPr="00596AF3" w:rsidRDefault="00F60328" w:rsidP="00F60328">
      <w:pPr>
        <w:tabs>
          <w:tab w:val="left" w:pos="360"/>
        </w:tabs>
        <w:spacing w:line="276" w:lineRule="auto"/>
        <w:ind w:left="360"/>
        <w:jc w:val="both"/>
        <w:rPr>
          <w:rFonts w:ascii="Times New Roman" w:hAnsi="Times New Roman"/>
          <w:b/>
          <w:sz w:val="22"/>
          <w:szCs w:val="22"/>
        </w:rPr>
      </w:pPr>
      <w:r w:rsidRPr="00596AF3">
        <w:rPr>
          <w:rFonts w:ascii="Times New Roman" w:hAnsi="Times New Roman"/>
          <w:b/>
          <w:sz w:val="22"/>
          <w:szCs w:val="22"/>
        </w:rPr>
        <w:t>4.</w:t>
      </w:r>
      <w:r w:rsidR="00376AFB" w:rsidRPr="00596AF3">
        <w:rPr>
          <w:rFonts w:ascii="Times New Roman" w:hAnsi="Times New Roman"/>
          <w:b/>
          <w:sz w:val="22"/>
          <w:szCs w:val="22"/>
        </w:rPr>
        <w:t>4</w:t>
      </w:r>
      <w:r w:rsidRPr="00596AF3">
        <w:rPr>
          <w:rFonts w:ascii="Times New Roman" w:hAnsi="Times New Roman"/>
          <w:b/>
          <w:sz w:val="22"/>
          <w:szCs w:val="22"/>
        </w:rPr>
        <w:t xml:space="preserve">. </w:t>
      </w:r>
      <w:r w:rsidR="005D3527" w:rsidRPr="00596AF3">
        <w:rPr>
          <w:rFonts w:ascii="Times New Roman" w:hAnsi="Times New Roman"/>
          <w:b/>
          <w:sz w:val="22"/>
          <w:szCs w:val="22"/>
        </w:rPr>
        <w:t>Rozwiązanie wysokościowe</w:t>
      </w:r>
    </w:p>
    <w:p w:rsidR="00396FB8" w:rsidRPr="00A86C11" w:rsidRDefault="00396FB8" w:rsidP="00396FB8">
      <w:pPr>
        <w:pStyle w:val="Tekstzwyky"/>
        <w:ind w:firstLine="708"/>
        <w:rPr>
          <w:rFonts w:ascii="Times New Roman" w:hAnsi="Times New Roman" w:cs="Times New Roman"/>
          <w:sz w:val="22"/>
          <w:szCs w:val="22"/>
        </w:rPr>
      </w:pPr>
    </w:p>
    <w:p w:rsidR="00396FB8" w:rsidRPr="00A86C11" w:rsidRDefault="00396FB8" w:rsidP="00396FB8">
      <w:pPr>
        <w:pStyle w:val="Tekstzwyky"/>
        <w:ind w:firstLine="708"/>
        <w:rPr>
          <w:rFonts w:ascii="Times New Roman" w:hAnsi="Times New Roman" w:cs="Times New Roman"/>
          <w:sz w:val="22"/>
          <w:szCs w:val="22"/>
        </w:rPr>
      </w:pPr>
      <w:r w:rsidRPr="00A86C11">
        <w:rPr>
          <w:rFonts w:ascii="Times New Roman" w:hAnsi="Times New Roman" w:cs="Times New Roman"/>
          <w:sz w:val="22"/>
          <w:szCs w:val="22"/>
        </w:rPr>
        <w:t xml:space="preserve">Ukształtowanie wysokościowe projektowanego </w:t>
      </w:r>
      <w:r w:rsidR="00842435">
        <w:rPr>
          <w:rFonts w:ascii="Times New Roman" w:hAnsi="Times New Roman" w:cs="Times New Roman"/>
          <w:sz w:val="22"/>
          <w:szCs w:val="22"/>
        </w:rPr>
        <w:t>zagospodarowania wszystkich elementów</w:t>
      </w:r>
      <w:r w:rsidRPr="00A86C11">
        <w:rPr>
          <w:rFonts w:ascii="Times New Roman" w:hAnsi="Times New Roman" w:cs="Times New Roman"/>
          <w:sz w:val="22"/>
          <w:szCs w:val="22"/>
        </w:rPr>
        <w:t xml:space="preserve"> dostosowane zostało do naturalnego ukształtowania terenu</w:t>
      </w:r>
      <w:r w:rsidR="00842435">
        <w:rPr>
          <w:rFonts w:ascii="Times New Roman" w:hAnsi="Times New Roman" w:cs="Times New Roman"/>
          <w:sz w:val="22"/>
          <w:szCs w:val="22"/>
        </w:rPr>
        <w:t xml:space="preserve"> oraz pozostałych elementów zagospodarowania działek z uwzględnieniem dopuszczalnych maksymalnych pochyleń podłużnych oraz poprzecznych, szczególnie w odniesieniu do ciągów pieszych (dojść</w:t>
      </w:r>
      <w:r w:rsidR="00B3603B">
        <w:rPr>
          <w:rFonts w:ascii="Times New Roman" w:hAnsi="Times New Roman" w:cs="Times New Roman"/>
          <w:sz w:val="22"/>
          <w:szCs w:val="22"/>
        </w:rPr>
        <w:t xml:space="preserve"> </w:t>
      </w:r>
      <w:r w:rsidR="00842435">
        <w:rPr>
          <w:rFonts w:ascii="Times New Roman" w:hAnsi="Times New Roman" w:cs="Times New Roman"/>
          <w:sz w:val="22"/>
          <w:szCs w:val="22"/>
        </w:rPr>
        <w:t>i schodów)</w:t>
      </w:r>
      <w:r w:rsidRPr="00A86C11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0F00AE" w:rsidRPr="00596AF3" w:rsidRDefault="000F00AE" w:rsidP="000F00AE">
      <w:pPr>
        <w:spacing w:line="276" w:lineRule="auto"/>
        <w:ind w:firstLine="708"/>
        <w:jc w:val="both"/>
        <w:rPr>
          <w:rFonts w:ascii="Times New Roman" w:hAnsi="Times New Roman"/>
          <w:color w:val="FF0000"/>
          <w:sz w:val="22"/>
          <w:szCs w:val="22"/>
        </w:rPr>
      </w:pPr>
    </w:p>
    <w:p w:rsidR="005D3527" w:rsidRPr="00596AF3" w:rsidRDefault="005D3527" w:rsidP="00454FC5">
      <w:pPr>
        <w:pStyle w:val="Akapitzlist"/>
        <w:numPr>
          <w:ilvl w:val="0"/>
          <w:numId w:val="12"/>
        </w:numPr>
        <w:tabs>
          <w:tab w:val="left" w:pos="360"/>
        </w:tabs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r w:rsidRPr="00596AF3">
        <w:rPr>
          <w:rFonts w:ascii="Times New Roman" w:hAnsi="Times New Roman"/>
          <w:b/>
          <w:sz w:val="22"/>
          <w:szCs w:val="22"/>
        </w:rPr>
        <w:t>Odwodnienie</w:t>
      </w:r>
    </w:p>
    <w:p w:rsidR="005D3527" w:rsidRPr="00596AF3" w:rsidRDefault="005D3527" w:rsidP="000F00AE">
      <w:pPr>
        <w:pStyle w:val="Tekstpodstawowywcity31"/>
        <w:tabs>
          <w:tab w:val="left" w:pos="360"/>
          <w:tab w:val="left" w:pos="720"/>
        </w:tabs>
        <w:spacing w:line="276" w:lineRule="auto"/>
        <w:ind w:left="360" w:firstLine="0"/>
        <w:rPr>
          <w:rFonts w:ascii="Times New Roman" w:hAnsi="Times New Roman"/>
          <w:color w:val="FF0000"/>
          <w:sz w:val="22"/>
          <w:szCs w:val="22"/>
        </w:rPr>
      </w:pPr>
    </w:p>
    <w:p w:rsidR="00FC64C6" w:rsidRDefault="004E3834" w:rsidP="001F7AF7">
      <w:pPr>
        <w:pStyle w:val="Tekstzwyky"/>
        <w:spacing w:line="276" w:lineRule="auto"/>
        <w:ind w:firstLine="709"/>
        <w:rPr>
          <w:rFonts w:ascii="Times New Roman" w:hAnsi="Times New Roman" w:cs="Times New Roman"/>
          <w:sz w:val="22"/>
          <w:szCs w:val="22"/>
        </w:rPr>
      </w:pPr>
      <w:r w:rsidRPr="00596AF3">
        <w:rPr>
          <w:rFonts w:ascii="Times New Roman" w:hAnsi="Times New Roman" w:cs="Times New Roman"/>
          <w:sz w:val="22"/>
          <w:szCs w:val="22"/>
        </w:rPr>
        <w:t>Ze względu na ukształtowanie wysokościowe dostosowane do istniejącego terenu stosunk</w:t>
      </w:r>
      <w:r w:rsidR="00561D69" w:rsidRPr="00596AF3">
        <w:rPr>
          <w:rFonts w:ascii="Times New Roman" w:hAnsi="Times New Roman" w:cs="Times New Roman"/>
          <w:sz w:val="22"/>
          <w:szCs w:val="22"/>
        </w:rPr>
        <w:t>i</w:t>
      </w:r>
      <w:r w:rsidRPr="00596AF3">
        <w:rPr>
          <w:rFonts w:ascii="Times New Roman" w:hAnsi="Times New Roman" w:cs="Times New Roman"/>
          <w:sz w:val="22"/>
          <w:szCs w:val="22"/>
        </w:rPr>
        <w:t xml:space="preserve"> wodne nie ulegną zmianie. </w:t>
      </w:r>
    </w:p>
    <w:p w:rsidR="005D3527" w:rsidRPr="00596AF3" w:rsidRDefault="005D3527" w:rsidP="00FC64C6">
      <w:pPr>
        <w:pStyle w:val="Tekstzwyky"/>
        <w:spacing w:line="276" w:lineRule="auto"/>
        <w:rPr>
          <w:rFonts w:ascii="Times New Roman" w:hAnsi="Times New Roman" w:cs="Times New Roman"/>
          <w:color w:val="FF0000"/>
          <w:sz w:val="22"/>
          <w:szCs w:val="22"/>
        </w:rPr>
      </w:pPr>
    </w:p>
    <w:p w:rsidR="008216A5" w:rsidRPr="00596AF3" w:rsidRDefault="008216A5" w:rsidP="000F00AE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</w:p>
    <w:p w:rsidR="004E3834" w:rsidRPr="00596AF3" w:rsidRDefault="004E3834" w:rsidP="000F00AE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</w:p>
    <w:p w:rsidR="004E3834" w:rsidRPr="00596AF3" w:rsidRDefault="004E3834" w:rsidP="000F00AE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</w:p>
    <w:p w:rsidR="004E3834" w:rsidRPr="00596AF3" w:rsidRDefault="004E3834" w:rsidP="000F00AE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</w:p>
    <w:p w:rsidR="004E3834" w:rsidRPr="00596AF3" w:rsidRDefault="004E3834" w:rsidP="000F00AE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</w:p>
    <w:p w:rsidR="004E3834" w:rsidRPr="00596AF3" w:rsidRDefault="004E3834" w:rsidP="000F00AE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</w:p>
    <w:p w:rsidR="004E3834" w:rsidRPr="00596AF3" w:rsidRDefault="004E3834" w:rsidP="000F00AE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</w:p>
    <w:p w:rsidR="008216A5" w:rsidRPr="00596AF3" w:rsidRDefault="008216A5" w:rsidP="000F00AE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</w:p>
    <w:p w:rsidR="008216A5" w:rsidRPr="00596AF3" w:rsidRDefault="008216A5" w:rsidP="000F00AE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</w:p>
    <w:p w:rsidR="008A509E" w:rsidRPr="00596AF3" w:rsidRDefault="008A509E" w:rsidP="000F00AE">
      <w:pPr>
        <w:spacing w:line="276" w:lineRule="auto"/>
        <w:jc w:val="center"/>
        <w:rPr>
          <w:rFonts w:ascii="Times New Roman" w:hAnsi="Times New Roman"/>
          <w:sz w:val="22"/>
          <w:szCs w:val="22"/>
        </w:rPr>
      </w:pPr>
    </w:p>
    <w:p w:rsidR="009C2891" w:rsidRDefault="009C2891" w:rsidP="00756230">
      <w:pPr>
        <w:rPr>
          <w:rFonts w:ascii="Times New Roman" w:hAnsi="Times New Roman"/>
          <w:sz w:val="22"/>
          <w:szCs w:val="22"/>
        </w:rPr>
      </w:pPr>
    </w:p>
    <w:p w:rsidR="009C2891" w:rsidRDefault="009C2891" w:rsidP="00756230">
      <w:pPr>
        <w:rPr>
          <w:rFonts w:ascii="Times New Roman" w:hAnsi="Times New Roman"/>
          <w:sz w:val="22"/>
          <w:szCs w:val="22"/>
        </w:rPr>
      </w:pPr>
    </w:p>
    <w:p w:rsidR="009C2891" w:rsidRDefault="009C2891" w:rsidP="00756230">
      <w:pPr>
        <w:rPr>
          <w:rFonts w:ascii="Times New Roman" w:hAnsi="Times New Roman"/>
          <w:sz w:val="22"/>
          <w:szCs w:val="22"/>
        </w:rPr>
      </w:pPr>
    </w:p>
    <w:p w:rsidR="009C2891" w:rsidRDefault="009C2891" w:rsidP="00756230">
      <w:pPr>
        <w:rPr>
          <w:rFonts w:ascii="Times New Roman" w:hAnsi="Times New Roman"/>
          <w:sz w:val="22"/>
          <w:szCs w:val="22"/>
        </w:rPr>
      </w:pPr>
    </w:p>
    <w:p w:rsidR="009C2891" w:rsidRDefault="009C2891" w:rsidP="00756230">
      <w:pPr>
        <w:rPr>
          <w:rFonts w:ascii="Times New Roman" w:hAnsi="Times New Roman"/>
          <w:sz w:val="22"/>
          <w:szCs w:val="22"/>
        </w:rPr>
      </w:pPr>
    </w:p>
    <w:p w:rsidR="009C2891" w:rsidRDefault="009C2891" w:rsidP="00756230">
      <w:pPr>
        <w:rPr>
          <w:rFonts w:ascii="Times New Roman" w:hAnsi="Times New Roman"/>
          <w:sz w:val="22"/>
          <w:szCs w:val="22"/>
        </w:rPr>
      </w:pPr>
    </w:p>
    <w:p w:rsidR="009C2891" w:rsidRDefault="009C2891" w:rsidP="00756230">
      <w:pPr>
        <w:rPr>
          <w:rFonts w:ascii="Times New Roman" w:hAnsi="Times New Roman"/>
          <w:sz w:val="22"/>
          <w:szCs w:val="22"/>
        </w:rPr>
      </w:pPr>
    </w:p>
    <w:p w:rsidR="009C2891" w:rsidRDefault="009C2891" w:rsidP="00756230">
      <w:pPr>
        <w:rPr>
          <w:rFonts w:ascii="Times New Roman" w:hAnsi="Times New Roman"/>
          <w:sz w:val="22"/>
          <w:szCs w:val="22"/>
        </w:rPr>
      </w:pPr>
    </w:p>
    <w:p w:rsidR="009C2891" w:rsidRDefault="009C2891" w:rsidP="00756230">
      <w:pPr>
        <w:rPr>
          <w:rFonts w:ascii="Times New Roman" w:hAnsi="Times New Roman"/>
          <w:sz w:val="22"/>
          <w:szCs w:val="22"/>
        </w:rPr>
      </w:pPr>
    </w:p>
    <w:p w:rsidR="009C2891" w:rsidRDefault="009C2891" w:rsidP="00756230">
      <w:pPr>
        <w:rPr>
          <w:rFonts w:ascii="Times New Roman" w:hAnsi="Times New Roman"/>
          <w:sz w:val="22"/>
          <w:szCs w:val="22"/>
        </w:rPr>
      </w:pPr>
    </w:p>
    <w:p w:rsidR="00444B23" w:rsidRDefault="00444B23" w:rsidP="00756230">
      <w:pPr>
        <w:rPr>
          <w:rFonts w:ascii="Times New Roman" w:hAnsi="Times New Roman"/>
          <w:sz w:val="22"/>
          <w:szCs w:val="22"/>
        </w:rPr>
      </w:pPr>
    </w:p>
    <w:p w:rsidR="00444B23" w:rsidRDefault="00444B23" w:rsidP="00756230">
      <w:pPr>
        <w:rPr>
          <w:rFonts w:ascii="Times New Roman" w:hAnsi="Times New Roman"/>
          <w:sz w:val="22"/>
          <w:szCs w:val="22"/>
        </w:rPr>
      </w:pPr>
    </w:p>
    <w:p w:rsidR="00444B23" w:rsidRDefault="00444B23" w:rsidP="00756230">
      <w:pPr>
        <w:rPr>
          <w:rFonts w:ascii="Times New Roman" w:hAnsi="Times New Roman"/>
          <w:sz w:val="22"/>
          <w:szCs w:val="22"/>
        </w:rPr>
      </w:pPr>
    </w:p>
    <w:p w:rsidR="00444B23" w:rsidRDefault="00444B23" w:rsidP="00756230">
      <w:pPr>
        <w:rPr>
          <w:rFonts w:ascii="Times New Roman" w:hAnsi="Times New Roman"/>
          <w:sz w:val="22"/>
          <w:szCs w:val="22"/>
        </w:rPr>
      </w:pPr>
    </w:p>
    <w:p w:rsidR="00444B23" w:rsidRDefault="00444B23" w:rsidP="00756230">
      <w:pPr>
        <w:rPr>
          <w:rFonts w:ascii="Times New Roman" w:hAnsi="Times New Roman"/>
          <w:sz w:val="22"/>
          <w:szCs w:val="22"/>
        </w:rPr>
      </w:pPr>
    </w:p>
    <w:p w:rsidR="00444B23" w:rsidRDefault="00444B23" w:rsidP="00756230">
      <w:pPr>
        <w:rPr>
          <w:rFonts w:ascii="Times New Roman" w:hAnsi="Times New Roman"/>
          <w:sz w:val="22"/>
          <w:szCs w:val="22"/>
        </w:rPr>
      </w:pPr>
    </w:p>
    <w:p w:rsidR="00444B23" w:rsidRDefault="00444B23" w:rsidP="00756230">
      <w:pPr>
        <w:rPr>
          <w:rFonts w:ascii="Times New Roman" w:hAnsi="Times New Roman"/>
          <w:sz w:val="22"/>
          <w:szCs w:val="22"/>
        </w:rPr>
      </w:pPr>
    </w:p>
    <w:p w:rsidR="00444B23" w:rsidRDefault="00444B23" w:rsidP="00756230">
      <w:pPr>
        <w:rPr>
          <w:rFonts w:ascii="Times New Roman" w:hAnsi="Times New Roman"/>
          <w:sz w:val="22"/>
          <w:szCs w:val="22"/>
        </w:rPr>
      </w:pPr>
    </w:p>
    <w:p w:rsidR="00444B23" w:rsidRDefault="00444B23" w:rsidP="00756230">
      <w:pPr>
        <w:rPr>
          <w:rFonts w:ascii="Times New Roman" w:hAnsi="Times New Roman"/>
          <w:sz w:val="22"/>
          <w:szCs w:val="22"/>
        </w:rPr>
      </w:pPr>
    </w:p>
    <w:p w:rsidR="00444B23" w:rsidRDefault="00444B23" w:rsidP="00756230">
      <w:pPr>
        <w:rPr>
          <w:rFonts w:ascii="Times New Roman" w:hAnsi="Times New Roman"/>
          <w:sz w:val="22"/>
          <w:szCs w:val="22"/>
        </w:rPr>
      </w:pPr>
    </w:p>
    <w:p w:rsidR="00444B23" w:rsidRDefault="00444B23" w:rsidP="00756230">
      <w:pPr>
        <w:rPr>
          <w:rFonts w:ascii="Times New Roman" w:hAnsi="Times New Roman"/>
          <w:sz w:val="22"/>
          <w:szCs w:val="22"/>
        </w:rPr>
      </w:pPr>
    </w:p>
    <w:p w:rsidR="00444B23" w:rsidRDefault="00444B23" w:rsidP="00756230">
      <w:pPr>
        <w:rPr>
          <w:rFonts w:ascii="Times New Roman" w:hAnsi="Times New Roman"/>
          <w:sz w:val="22"/>
          <w:szCs w:val="22"/>
        </w:rPr>
      </w:pPr>
    </w:p>
    <w:p w:rsidR="00444B23" w:rsidRDefault="00444B23" w:rsidP="00756230">
      <w:pPr>
        <w:rPr>
          <w:rFonts w:ascii="Times New Roman" w:hAnsi="Times New Roman"/>
          <w:sz w:val="22"/>
          <w:szCs w:val="22"/>
        </w:rPr>
      </w:pPr>
    </w:p>
    <w:p w:rsidR="00444B23" w:rsidRDefault="00444B23" w:rsidP="00756230">
      <w:pPr>
        <w:rPr>
          <w:rFonts w:ascii="Times New Roman" w:hAnsi="Times New Roman"/>
          <w:sz w:val="22"/>
          <w:szCs w:val="22"/>
        </w:rPr>
      </w:pPr>
    </w:p>
    <w:p w:rsidR="00444B23" w:rsidRDefault="00444B23" w:rsidP="00756230">
      <w:pPr>
        <w:rPr>
          <w:rFonts w:ascii="Times New Roman" w:hAnsi="Times New Roman"/>
          <w:sz w:val="22"/>
          <w:szCs w:val="22"/>
        </w:rPr>
      </w:pPr>
    </w:p>
    <w:p w:rsidR="00444B23" w:rsidRDefault="00444B23" w:rsidP="00756230">
      <w:pPr>
        <w:rPr>
          <w:rFonts w:ascii="Times New Roman" w:hAnsi="Times New Roman"/>
          <w:sz w:val="22"/>
          <w:szCs w:val="22"/>
        </w:rPr>
      </w:pPr>
    </w:p>
    <w:p w:rsidR="00444B23" w:rsidRDefault="00444B23" w:rsidP="00756230">
      <w:pPr>
        <w:rPr>
          <w:rFonts w:ascii="Times New Roman" w:hAnsi="Times New Roman"/>
          <w:sz w:val="22"/>
          <w:szCs w:val="22"/>
        </w:rPr>
      </w:pPr>
    </w:p>
    <w:p w:rsidR="00444B23" w:rsidRDefault="00444B23" w:rsidP="00756230">
      <w:pPr>
        <w:rPr>
          <w:rFonts w:ascii="Times New Roman" w:hAnsi="Times New Roman"/>
          <w:sz w:val="22"/>
          <w:szCs w:val="22"/>
        </w:rPr>
      </w:pPr>
    </w:p>
    <w:p w:rsidR="00444B23" w:rsidRDefault="00444B23" w:rsidP="00756230">
      <w:pPr>
        <w:rPr>
          <w:rFonts w:ascii="Times New Roman" w:hAnsi="Times New Roman"/>
          <w:sz w:val="22"/>
          <w:szCs w:val="22"/>
        </w:rPr>
      </w:pPr>
    </w:p>
    <w:p w:rsidR="00444B23" w:rsidRDefault="00444B23" w:rsidP="00756230">
      <w:pPr>
        <w:rPr>
          <w:rFonts w:ascii="Times New Roman" w:hAnsi="Times New Roman"/>
          <w:sz w:val="22"/>
          <w:szCs w:val="22"/>
        </w:rPr>
      </w:pPr>
    </w:p>
    <w:p w:rsidR="00444B23" w:rsidRDefault="00444B23" w:rsidP="00756230">
      <w:pPr>
        <w:rPr>
          <w:rFonts w:ascii="Times New Roman" w:hAnsi="Times New Roman"/>
          <w:sz w:val="22"/>
          <w:szCs w:val="22"/>
        </w:rPr>
      </w:pPr>
    </w:p>
    <w:p w:rsidR="00444B23" w:rsidRDefault="00444B23" w:rsidP="00756230">
      <w:pPr>
        <w:rPr>
          <w:rFonts w:ascii="Times New Roman" w:hAnsi="Times New Roman"/>
          <w:sz w:val="22"/>
          <w:szCs w:val="22"/>
        </w:rPr>
      </w:pPr>
    </w:p>
    <w:p w:rsidR="00444B23" w:rsidRDefault="00444B23" w:rsidP="00756230">
      <w:pPr>
        <w:rPr>
          <w:rFonts w:ascii="Times New Roman" w:hAnsi="Times New Roman"/>
          <w:sz w:val="22"/>
          <w:szCs w:val="22"/>
        </w:rPr>
      </w:pPr>
    </w:p>
    <w:p w:rsidR="00444B23" w:rsidRDefault="00444B23" w:rsidP="00756230">
      <w:pPr>
        <w:rPr>
          <w:rFonts w:ascii="Times New Roman" w:hAnsi="Times New Roman"/>
          <w:sz w:val="22"/>
          <w:szCs w:val="22"/>
        </w:rPr>
      </w:pPr>
    </w:p>
    <w:p w:rsidR="00444B23" w:rsidRDefault="00444B23" w:rsidP="00756230">
      <w:pPr>
        <w:rPr>
          <w:rFonts w:ascii="Times New Roman" w:hAnsi="Times New Roman"/>
          <w:sz w:val="22"/>
          <w:szCs w:val="22"/>
        </w:rPr>
      </w:pPr>
    </w:p>
    <w:p w:rsidR="00444B23" w:rsidRDefault="00444B23" w:rsidP="00756230">
      <w:pPr>
        <w:rPr>
          <w:rFonts w:ascii="Times New Roman" w:hAnsi="Times New Roman"/>
          <w:sz w:val="22"/>
          <w:szCs w:val="22"/>
        </w:rPr>
      </w:pPr>
    </w:p>
    <w:p w:rsidR="00444B23" w:rsidRDefault="00444B23" w:rsidP="00756230">
      <w:pPr>
        <w:rPr>
          <w:rFonts w:ascii="Times New Roman" w:hAnsi="Times New Roman"/>
          <w:sz w:val="22"/>
          <w:szCs w:val="22"/>
        </w:rPr>
      </w:pPr>
    </w:p>
    <w:p w:rsidR="00444B23" w:rsidRDefault="00444B23" w:rsidP="00756230">
      <w:pPr>
        <w:rPr>
          <w:rFonts w:ascii="Times New Roman" w:hAnsi="Times New Roman"/>
          <w:sz w:val="22"/>
          <w:szCs w:val="22"/>
        </w:rPr>
      </w:pPr>
    </w:p>
    <w:p w:rsidR="00444B23" w:rsidRDefault="00444B23" w:rsidP="00756230">
      <w:pPr>
        <w:rPr>
          <w:rFonts w:ascii="Times New Roman" w:hAnsi="Times New Roman"/>
          <w:sz w:val="22"/>
          <w:szCs w:val="22"/>
        </w:rPr>
      </w:pPr>
    </w:p>
    <w:p w:rsidR="00444B23" w:rsidRDefault="00444B23" w:rsidP="00756230">
      <w:pPr>
        <w:rPr>
          <w:rFonts w:ascii="Times New Roman" w:hAnsi="Times New Roman"/>
          <w:sz w:val="22"/>
          <w:szCs w:val="22"/>
        </w:rPr>
      </w:pPr>
    </w:p>
    <w:p w:rsidR="00444B23" w:rsidRDefault="00444B23" w:rsidP="00756230">
      <w:pPr>
        <w:rPr>
          <w:rFonts w:ascii="Times New Roman" w:hAnsi="Times New Roman"/>
          <w:sz w:val="22"/>
          <w:szCs w:val="22"/>
        </w:rPr>
      </w:pPr>
    </w:p>
    <w:p w:rsidR="009C2891" w:rsidRDefault="009C2891" w:rsidP="00756230">
      <w:pPr>
        <w:rPr>
          <w:rFonts w:ascii="Times New Roman" w:hAnsi="Times New Roman"/>
          <w:sz w:val="22"/>
          <w:szCs w:val="22"/>
        </w:rPr>
      </w:pPr>
    </w:p>
    <w:p w:rsidR="009C2891" w:rsidRDefault="009C2891" w:rsidP="00756230">
      <w:pPr>
        <w:rPr>
          <w:rFonts w:ascii="Times New Roman" w:hAnsi="Times New Roman"/>
          <w:sz w:val="22"/>
          <w:szCs w:val="22"/>
        </w:rPr>
      </w:pPr>
    </w:p>
    <w:p w:rsidR="009C2891" w:rsidRDefault="009C2891" w:rsidP="00756230">
      <w:pPr>
        <w:rPr>
          <w:rFonts w:ascii="Times New Roman" w:hAnsi="Times New Roman"/>
          <w:sz w:val="22"/>
          <w:szCs w:val="22"/>
        </w:rPr>
      </w:pPr>
    </w:p>
    <w:p w:rsidR="009C2891" w:rsidRPr="00596AF3" w:rsidRDefault="009C2891" w:rsidP="00756230">
      <w:pPr>
        <w:rPr>
          <w:rFonts w:ascii="Times New Roman" w:hAnsi="Times New Roman"/>
          <w:sz w:val="22"/>
          <w:szCs w:val="22"/>
        </w:rPr>
      </w:pPr>
    </w:p>
    <w:p w:rsidR="004E3834" w:rsidRPr="00596AF3" w:rsidRDefault="004E3834" w:rsidP="000F00AE">
      <w:pPr>
        <w:pStyle w:val="Nagwek1"/>
        <w:tabs>
          <w:tab w:val="left" w:pos="0"/>
        </w:tabs>
        <w:spacing w:line="276" w:lineRule="auto"/>
        <w:rPr>
          <w:rFonts w:ascii="Times New Roman" w:hAnsi="Times New Roman"/>
          <w:sz w:val="22"/>
          <w:szCs w:val="22"/>
        </w:rPr>
      </w:pPr>
    </w:p>
    <w:p w:rsidR="005F59BF" w:rsidRPr="00596AF3" w:rsidRDefault="007C714A" w:rsidP="000F00AE">
      <w:pPr>
        <w:pStyle w:val="Nagwek1"/>
        <w:tabs>
          <w:tab w:val="left" w:pos="0"/>
        </w:tabs>
        <w:spacing w:line="276" w:lineRule="auto"/>
        <w:rPr>
          <w:rFonts w:ascii="Times New Roman" w:hAnsi="Times New Roman"/>
          <w:sz w:val="22"/>
          <w:szCs w:val="22"/>
        </w:rPr>
      </w:pPr>
      <w:r w:rsidRPr="00596AF3">
        <w:rPr>
          <w:rFonts w:ascii="Times New Roman" w:hAnsi="Times New Roman"/>
          <w:sz w:val="22"/>
          <w:szCs w:val="22"/>
        </w:rPr>
        <w:t>I</w:t>
      </w:r>
      <w:r w:rsidR="009477CD" w:rsidRPr="00596AF3">
        <w:rPr>
          <w:rFonts w:ascii="Times New Roman" w:hAnsi="Times New Roman"/>
          <w:sz w:val="22"/>
          <w:szCs w:val="22"/>
        </w:rPr>
        <w:t xml:space="preserve">I. </w:t>
      </w:r>
      <w:r w:rsidR="0041618E" w:rsidRPr="00596AF3">
        <w:rPr>
          <w:rFonts w:ascii="Times New Roman" w:hAnsi="Times New Roman"/>
          <w:sz w:val="22"/>
          <w:szCs w:val="22"/>
        </w:rPr>
        <w:t>CZĘŚĆ RYSUNKOWA</w:t>
      </w:r>
    </w:p>
    <w:p w:rsidR="005F59BF" w:rsidRPr="00596AF3" w:rsidRDefault="005F59BF" w:rsidP="000F00AE">
      <w:pPr>
        <w:spacing w:line="276" w:lineRule="auto"/>
        <w:ind w:left="708"/>
        <w:jc w:val="both"/>
        <w:rPr>
          <w:rFonts w:ascii="Times New Roman" w:hAnsi="Times New Roman"/>
          <w:sz w:val="22"/>
          <w:szCs w:val="22"/>
        </w:rPr>
      </w:pPr>
    </w:p>
    <w:p w:rsidR="005F59BF" w:rsidRPr="00596AF3" w:rsidRDefault="005F59BF" w:rsidP="000F00AE">
      <w:pPr>
        <w:spacing w:line="276" w:lineRule="auto"/>
        <w:ind w:left="708"/>
        <w:jc w:val="both"/>
        <w:rPr>
          <w:rFonts w:ascii="Times New Roman" w:hAnsi="Times New Roman"/>
          <w:sz w:val="22"/>
          <w:szCs w:val="22"/>
        </w:rPr>
      </w:pPr>
    </w:p>
    <w:p w:rsidR="005F59BF" w:rsidRPr="00596AF3" w:rsidRDefault="005F59BF" w:rsidP="000F00AE">
      <w:pPr>
        <w:spacing w:line="276" w:lineRule="auto"/>
        <w:ind w:left="708"/>
        <w:jc w:val="both"/>
        <w:rPr>
          <w:rFonts w:ascii="Times New Roman" w:hAnsi="Times New Roman"/>
          <w:sz w:val="22"/>
          <w:szCs w:val="22"/>
        </w:rPr>
      </w:pPr>
    </w:p>
    <w:p w:rsidR="000F0052" w:rsidRPr="00596AF3" w:rsidRDefault="000F0052" w:rsidP="000F0052">
      <w:pPr>
        <w:numPr>
          <w:ilvl w:val="0"/>
          <w:numId w:val="17"/>
        </w:numPr>
        <w:tabs>
          <w:tab w:val="clear" w:pos="0"/>
          <w:tab w:val="num" w:pos="709"/>
          <w:tab w:val="left" w:pos="993"/>
        </w:tabs>
        <w:spacing w:line="276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596AF3">
        <w:rPr>
          <w:rFonts w:ascii="Times New Roman" w:hAnsi="Times New Roman"/>
          <w:sz w:val="22"/>
          <w:szCs w:val="22"/>
        </w:rPr>
        <w:t xml:space="preserve">Orientacja </w:t>
      </w:r>
      <w:r w:rsidRPr="00596AF3">
        <w:rPr>
          <w:rFonts w:ascii="Times New Roman" w:hAnsi="Times New Roman"/>
          <w:sz w:val="22"/>
          <w:szCs w:val="22"/>
        </w:rPr>
        <w:tab/>
      </w:r>
      <w:r w:rsidRPr="00596AF3">
        <w:rPr>
          <w:rFonts w:ascii="Times New Roman" w:hAnsi="Times New Roman"/>
          <w:sz w:val="22"/>
          <w:szCs w:val="22"/>
        </w:rPr>
        <w:tab/>
      </w:r>
      <w:r w:rsidRPr="00596AF3">
        <w:rPr>
          <w:rFonts w:ascii="Times New Roman" w:hAnsi="Times New Roman"/>
          <w:sz w:val="22"/>
          <w:szCs w:val="22"/>
        </w:rPr>
        <w:tab/>
      </w:r>
      <w:r w:rsidRPr="00596AF3">
        <w:rPr>
          <w:rFonts w:ascii="Times New Roman" w:hAnsi="Times New Roman"/>
          <w:sz w:val="22"/>
          <w:szCs w:val="22"/>
        </w:rPr>
        <w:tab/>
      </w:r>
      <w:r w:rsidRPr="00596AF3">
        <w:rPr>
          <w:rFonts w:ascii="Times New Roman" w:hAnsi="Times New Roman"/>
          <w:sz w:val="22"/>
          <w:szCs w:val="22"/>
        </w:rPr>
        <w:tab/>
      </w:r>
      <w:r w:rsidRPr="00596AF3">
        <w:rPr>
          <w:rFonts w:ascii="Times New Roman" w:hAnsi="Times New Roman"/>
          <w:sz w:val="22"/>
          <w:szCs w:val="22"/>
        </w:rPr>
        <w:tab/>
      </w:r>
      <w:r w:rsidRPr="00596AF3">
        <w:rPr>
          <w:rFonts w:ascii="Times New Roman" w:hAnsi="Times New Roman"/>
          <w:sz w:val="22"/>
          <w:szCs w:val="22"/>
        </w:rPr>
        <w:tab/>
        <w:t>skala 1 : 25 000</w:t>
      </w:r>
      <w:r w:rsidRPr="00596AF3">
        <w:rPr>
          <w:rFonts w:ascii="Times New Roman" w:hAnsi="Times New Roman"/>
          <w:sz w:val="22"/>
          <w:szCs w:val="22"/>
        </w:rPr>
        <w:tab/>
      </w:r>
      <w:r w:rsidRPr="00596AF3">
        <w:rPr>
          <w:rFonts w:ascii="Times New Roman" w:hAnsi="Times New Roman"/>
          <w:sz w:val="22"/>
          <w:szCs w:val="22"/>
        </w:rPr>
        <w:tab/>
      </w:r>
      <w:r w:rsidRPr="00596AF3">
        <w:rPr>
          <w:rFonts w:ascii="Times New Roman" w:hAnsi="Times New Roman"/>
          <w:sz w:val="22"/>
          <w:szCs w:val="22"/>
        </w:rPr>
        <w:tab/>
      </w:r>
    </w:p>
    <w:p w:rsidR="000F0052" w:rsidRPr="00596AF3" w:rsidRDefault="000F0052" w:rsidP="000F0052">
      <w:pPr>
        <w:tabs>
          <w:tab w:val="left" w:pos="993"/>
        </w:tabs>
        <w:spacing w:line="276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596AF3">
        <w:rPr>
          <w:rFonts w:ascii="Times New Roman" w:hAnsi="Times New Roman"/>
          <w:sz w:val="22"/>
          <w:szCs w:val="22"/>
        </w:rPr>
        <w:t>2.</w:t>
      </w:r>
      <w:r w:rsidRPr="00596AF3">
        <w:rPr>
          <w:rFonts w:ascii="Times New Roman" w:hAnsi="Times New Roman"/>
          <w:sz w:val="22"/>
          <w:szCs w:val="22"/>
        </w:rPr>
        <w:tab/>
        <w:t>Projekt zagospodarowania terenu</w:t>
      </w:r>
      <w:r w:rsidRPr="00596AF3">
        <w:rPr>
          <w:rFonts w:ascii="Times New Roman" w:hAnsi="Times New Roman"/>
          <w:sz w:val="22"/>
          <w:szCs w:val="22"/>
        </w:rPr>
        <w:tab/>
      </w:r>
      <w:r w:rsidRPr="00596AF3">
        <w:rPr>
          <w:rFonts w:ascii="Times New Roman" w:hAnsi="Times New Roman"/>
          <w:sz w:val="22"/>
          <w:szCs w:val="22"/>
        </w:rPr>
        <w:tab/>
      </w:r>
      <w:r w:rsidRPr="00596AF3">
        <w:rPr>
          <w:rFonts w:ascii="Times New Roman" w:hAnsi="Times New Roman"/>
          <w:sz w:val="22"/>
          <w:szCs w:val="22"/>
        </w:rPr>
        <w:tab/>
      </w:r>
      <w:r w:rsidRPr="00596AF3">
        <w:rPr>
          <w:rFonts w:ascii="Times New Roman" w:hAnsi="Times New Roman"/>
          <w:sz w:val="22"/>
          <w:szCs w:val="22"/>
        </w:rPr>
        <w:tab/>
        <w:t>skala 1 : 500</w:t>
      </w:r>
    </w:p>
    <w:p w:rsidR="000F0052" w:rsidRPr="00596AF3" w:rsidRDefault="000F0052" w:rsidP="000F0052">
      <w:pPr>
        <w:numPr>
          <w:ilvl w:val="0"/>
          <w:numId w:val="17"/>
        </w:numPr>
        <w:tabs>
          <w:tab w:val="left" w:pos="993"/>
        </w:tabs>
        <w:spacing w:line="276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596AF3">
        <w:rPr>
          <w:rFonts w:ascii="Times New Roman" w:hAnsi="Times New Roman"/>
          <w:sz w:val="22"/>
          <w:szCs w:val="22"/>
        </w:rPr>
        <w:t>Plan sytuacyjny</w:t>
      </w:r>
      <w:r w:rsidRPr="00596AF3">
        <w:rPr>
          <w:rFonts w:ascii="Times New Roman" w:hAnsi="Times New Roman"/>
          <w:sz w:val="22"/>
          <w:szCs w:val="22"/>
        </w:rPr>
        <w:tab/>
      </w:r>
      <w:r w:rsidRPr="00596AF3">
        <w:rPr>
          <w:rFonts w:ascii="Times New Roman" w:hAnsi="Times New Roman"/>
          <w:sz w:val="22"/>
          <w:szCs w:val="22"/>
        </w:rPr>
        <w:tab/>
      </w:r>
      <w:r w:rsidRPr="00596AF3">
        <w:rPr>
          <w:rFonts w:ascii="Times New Roman" w:hAnsi="Times New Roman"/>
          <w:sz w:val="22"/>
          <w:szCs w:val="22"/>
        </w:rPr>
        <w:tab/>
      </w:r>
      <w:r w:rsidRPr="00596AF3">
        <w:rPr>
          <w:rFonts w:ascii="Times New Roman" w:hAnsi="Times New Roman"/>
          <w:sz w:val="22"/>
          <w:szCs w:val="22"/>
        </w:rPr>
        <w:tab/>
      </w:r>
      <w:r w:rsidRPr="00596AF3">
        <w:rPr>
          <w:rFonts w:ascii="Times New Roman" w:hAnsi="Times New Roman"/>
          <w:sz w:val="22"/>
          <w:szCs w:val="22"/>
        </w:rPr>
        <w:tab/>
      </w:r>
      <w:r w:rsidRPr="00596AF3">
        <w:rPr>
          <w:rFonts w:ascii="Times New Roman" w:hAnsi="Times New Roman"/>
          <w:sz w:val="22"/>
          <w:szCs w:val="22"/>
        </w:rPr>
        <w:tab/>
        <w:t>skala 1 :</w:t>
      </w:r>
      <w:r>
        <w:rPr>
          <w:rFonts w:ascii="Times New Roman" w:hAnsi="Times New Roman"/>
          <w:sz w:val="22"/>
          <w:szCs w:val="22"/>
        </w:rPr>
        <w:t xml:space="preserve"> 500</w:t>
      </w:r>
    </w:p>
    <w:p w:rsidR="000F0052" w:rsidRPr="00596AF3" w:rsidRDefault="000F0052" w:rsidP="000F0052">
      <w:pPr>
        <w:numPr>
          <w:ilvl w:val="0"/>
          <w:numId w:val="17"/>
        </w:numPr>
        <w:tabs>
          <w:tab w:val="left" w:pos="993"/>
        </w:tabs>
        <w:spacing w:line="276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596AF3">
        <w:rPr>
          <w:rFonts w:ascii="Times New Roman" w:hAnsi="Times New Roman"/>
          <w:sz w:val="22"/>
          <w:szCs w:val="22"/>
        </w:rPr>
        <w:t>Przekrój poprzeczny. Przekrój normalny</w:t>
      </w:r>
      <w:r w:rsidRPr="00596AF3">
        <w:rPr>
          <w:rFonts w:ascii="Times New Roman" w:hAnsi="Times New Roman"/>
          <w:sz w:val="22"/>
          <w:szCs w:val="22"/>
        </w:rPr>
        <w:tab/>
      </w:r>
      <w:r w:rsidRPr="00596AF3">
        <w:rPr>
          <w:rFonts w:ascii="Times New Roman" w:hAnsi="Times New Roman"/>
          <w:sz w:val="22"/>
          <w:szCs w:val="22"/>
        </w:rPr>
        <w:tab/>
      </w:r>
      <w:r w:rsidRPr="00596AF3">
        <w:rPr>
          <w:rFonts w:ascii="Times New Roman" w:hAnsi="Times New Roman"/>
          <w:sz w:val="22"/>
          <w:szCs w:val="22"/>
        </w:rPr>
        <w:tab/>
        <w:t>skala 1 : 50</w:t>
      </w:r>
    </w:p>
    <w:p w:rsidR="007478EF" w:rsidRPr="00596AF3" w:rsidRDefault="007478EF" w:rsidP="009F626E">
      <w:pPr>
        <w:tabs>
          <w:tab w:val="left" w:pos="993"/>
        </w:tabs>
        <w:spacing w:line="276" w:lineRule="auto"/>
        <w:ind w:left="567"/>
        <w:jc w:val="both"/>
        <w:rPr>
          <w:rFonts w:ascii="Times New Roman" w:hAnsi="Times New Roman"/>
          <w:sz w:val="22"/>
          <w:szCs w:val="22"/>
        </w:rPr>
      </w:pPr>
    </w:p>
    <w:p w:rsidR="002F4FDD" w:rsidRPr="00596AF3" w:rsidRDefault="002F4FDD" w:rsidP="000F00AE">
      <w:pPr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:rsidR="00216751" w:rsidRPr="00596AF3" w:rsidRDefault="00216751" w:rsidP="000F00AE">
      <w:pPr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:rsidR="00216751" w:rsidRPr="00596AF3" w:rsidRDefault="00216751" w:rsidP="000F00AE">
      <w:pPr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:rsidR="00216751" w:rsidRPr="00596AF3" w:rsidRDefault="00216751" w:rsidP="000F00AE">
      <w:pPr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:rsidR="00216751" w:rsidRPr="00596AF3" w:rsidRDefault="00216751" w:rsidP="000F00AE">
      <w:pPr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:rsidR="00216751" w:rsidRPr="00596AF3" w:rsidRDefault="00216751" w:rsidP="000F00AE">
      <w:pPr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:rsidR="00216751" w:rsidRPr="00596AF3" w:rsidRDefault="00216751" w:rsidP="000F00AE">
      <w:pPr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:rsidR="00216751" w:rsidRPr="00596AF3" w:rsidRDefault="00216751" w:rsidP="000F00AE">
      <w:pPr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:rsidR="00216751" w:rsidRPr="00596AF3" w:rsidRDefault="00216751" w:rsidP="000F00AE">
      <w:pPr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bookmarkEnd w:id="0"/>
    <w:p w:rsidR="00216751" w:rsidRPr="00596AF3" w:rsidRDefault="00216751" w:rsidP="000F00AE">
      <w:pPr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sectPr w:rsidR="00216751" w:rsidRPr="00596AF3" w:rsidSect="00AD205D">
      <w:headerReference w:type="default" r:id="rId9"/>
      <w:footerReference w:type="even" r:id="rId10"/>
      <w:footerReference w:type="default" r:id="rId11"/>
      <w:footnotePr>
        <w:pos w:val="beneathText"/>
      </w:footnotePr>
      <w:pgSz w:w="11905" w:h="16837" w:code="9"/>
      <w:pgMar w:top="1134" w:right="1134" w:bottom="1134" w:left="1418" w:header="426" w:footer="48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26D9" w:rsidRDefault="00BC26D9">
      <w:r>
        <w:separator/>
      </w:r>
    </w:p>
  </w:endnote>
  <w:endnote w:type="continuationSeparator" w:id="0">
    <w:p w:rsidR="00BC26D9" w:rsidRDefault="00BC2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Yu Gothic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633" w:rsidRDefault="00A96494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F1163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11633" w:rsidRDefault="00F11633">
    <w:pPr>
      <w:pStyle w:val="Stopka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633" w:rsidRPr="00596AF3" w:rsidRDefault="00561D69">
    <w:pPr>
      <w:pStyle w:val="Stopka"/>
      <w:ind w:right="360" w:firstLine="360"/>
      <w:jc w:val="center"/>
      <w:rPr>
        <w:rFonts w:ascii="Arial Narrow" w:hAnsi="Arial Narrow"/>
      </w:rPr>
    </w:pPr>
    <w:r w:rsidRPr="00596AF3">
      <w:rPr>
        <w:rFonts w:ascii="Arial Narrow" w:hAnsi="Arial Narrow"/>
      </w:rPr>
      <w:t>Kraśnik</w:t>
    </w:r>
    <w:r w:rsidR="00600ED1" w:rsidRPr="00596AF3">
      <w:rPr>
        <w:rFonts w:ascii="Arial Narrow" w:hAnsi="Arial Narrow"/>
      </w:rPr>
      <w:t xml:space="preserve">, </w:t>
    </w:r>
    <w:r w:rsidR="005B14C6">
      <w:rPr>
        <w:rFonts w:ascii="Arial Narrow" w:hAnsi="Arial Narrow"/>
      </w:rPr>
      <w:t>grudzień 2025</w:t>
    </w:r>
  </w:p>
  <w:p w:rsidR="00F11633" w:rsidRDefault="00F1163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26D9" w:rsidRDefault="00BC26D9">
      <w:r>
        <w:separator/>
      </w:r>
    </w:p>
  </w:footnote>
  <w:footnote w:type="continuationSeparator" w:id="0">
    <w:p w:rsidR="00BC26D9" w:rsidRDefault="00BC26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633" w:rsidRPr="005B14C6" w:rsidRDefault="000F0052" w:rsidP="00596AF3">
    <w:pPr>
      <w:tabs>
        <w:tab w:val="left" w:pos="5040"/>
      </w:tabs>
      <w:autoSpaceDE w:val="0"/>
      <w:autoSpaceDN w:val="0"/>
      <w:adjustRightInd w:val="0"/>
      <w:jc w:val="center"/>
      <w:rPr>
        <w:rFonts w:ascii="Times New Roman" w:hAnsi="Times New Roman"/>
        <w:iCs/>
        <w:color w:val="000000"/>
      </w:rPr>
    </w:pPr>
    <w:r w:rsidRPr="005B14C6">
      <w:rPr>
        <w:rFonts w:ascii="Times New Roman" w:hAnsi="Times New Roman"/>
        <w:iCs/>
      </w:rPr>
      <w:t>Projekt techniczny</w:t>
    </w:r>
    <w:r w:rsidR="001F7AF7" w:rsidRPr="005B14C6">
      <w:rPr>
        <w:rFonts w:ascii="Times New Roman" w:hAnsi="Times New Roman"/>
        <w:iCs/>
      </w:rPr>
      <w:t xml:space="preserve"> </w:t>
    </w:r>
    <w:r w:rsidR="00F11633" w:rsidRPr="005B14C6">
      <w:rPr>
        <w:rFonts w:ascii="Times New Roman" w:hAnsi="Times New Roman"/>
        <w:iCs/>
      </w:rPr>
      <w:t xml:space="preserve">dla zadania: </w:t>
    </w:r>
    <w:r w:rsidR="00F11633" w:rsidRPr="005B14C6">
      <w:rPr>
        <w:rFonts w:ascii="Times New Roman" w:hAnsi="Times New Roman"/>
        <w:iCs/>
      </w:rPr>
      <w:br/>
    </w:r>
    <w:r w:rsidRPr="005B14C6">
      <w:rPr>
        <w:rFonts w:ascii="Times New Roman" w:hAnsi="Times New Roman"/>
        <w:iCs/>
      </w:rPr>
      <w:t>„</w:t>
    </w:r>
    <w:bookmarkStart w:id="5" w:name="_Hlk182824161"/>
    <w:r w:rsidR="005B14C6" w:rsidRPr="005B14C6">
      <w:rPr>
        <w:rFonts w:ascii="Times New Roman" w:hAnsi="Times New Roman"/>
        <w:b/>
        <w:bCs/>
      </w:rPr>
      <w:t>ZMIANA SPOSOBU UŻYTKOWANIA CZĘŚCI POMIESZCZEŃ PRZEDSZKOLA Z PRZEZNACZENIEM NA ŻŁOBEK "BAJKOWA KRAINA"</w:t>
    </w:r>
    <w:r w:rsidRPr="005B14C6">
      <w:rPr>
        <w:rFonts w:ascii="Times New Roman" w:hAnsi="Times New Roman"/>
        <w:iCs/>
      </w:rPr>
      <w:t>"</w:t>
    </w:r>
    <w:r w:rsidR="00B3603B" w:rsidRPr="005B14C6">
      <w:rPr>
        <w:rFonts w:ascii="Times New Roman" w:hAnsi="Times New Roman"/>
        <w:iCs/>
      </w:rPr>
      <w:t xml:space="preserve"> – branża drogowa</w:t>
    </w:r>
    <w:bookmarkEnd w:id="5"/>
    <w:r w:rsidRPr="005B14C6">
      <w:rPr>
        <w:rFonts w:ascii="Times New Roman" w:hAnsi="Times New Roman"/>
        <w:iCs/>
      </w:rPr>
      <w:t>.</w:t>
    </w:r>
  </w:p>
  <w:p w:rsidR="00F11633" w:rsidRPr="00376D7F" w:rsidRDefault="00A96494" w:rsidP="00376D7F">
    <w:pPr>
      <w:pStyle w:val="Nagwek"/>
      <w:jc w:val="center"/>
      <w:rPr>
        <w:rFonts w:ascii="Arial Narrow" w:hAnsi="Arial Narrow" w:cs="Arial"/>
        <w:sz w:val="22"/>
        <w:szCs w:val="22"/>
      </w:rPr>
    </w:pPr>
    <w:r w:rsidRPr="00A96494">
      <w:rPr>
        <w:rFonts w:ascii="Times New Roman" w:hAnsi="Times New Roman"/>
        <w:iCs/>
      </w:rPr>
      <w:pict>
        <v:rect id="_x0000_i1025" style="width:0;height:1.5pt" o:hralign="center" o:hrstd="t" o:hr="t" fillcolor="gray" stroked="f"/>
      </w:pict>
    </w:r>
  </w:p>
  <w:p w:rsidR="00F11633" w:rsidRDefault="00F11633">
    <w:pPr>
      <w:pStyle w:val="Nagwek"/>
      <w:rPr>
        <w:rFonts w:ascii="Arial" w:hAnsi="Arial" w:cs="Aria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D31EC87A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tarSymbol" w:hAnsi="Star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tarSymbol" w:hAnsi="StarSymbol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upperRoman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7">
    <w:nsid w:val="00000008"/>
    <w:multiLevelType w:val="multilevel"/>
    <w:tmpl w:val="B8A08A0E"/>
    <w:name w:val="WW8Num8"/>
    <w:lvl w:ilvl="0">
      <w:start w:val="4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bullet"/>
      <w:lvlText w:val="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11">
    <w:nsid w:val="0000000C"/>
    <w:multiLevelType w:val="multilevel"/>
    <w:tmpl w:val="A19456B4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13">
    <w:nsid w:val="0000000E"/>
    <w:multiLevelType w:val="singleLevel"/>
    <w:tmpl w:val="0000000E"/>
    <w:name w:val="WW8Num14"/>
    <w:lvl w:ilvl="0">
      <w:start w:val="1"/>
      <w:numFmt w:val="upperRoman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15">
    <w:nsid w:val="00000010"/>
    <w:multiLevelType w:val="singleLevel"/>
    <w:tmpl w:val="00000010"/>
    <w:name w:val="WW8Num16"/>
    <w:lvl w:ilvl="0">
      <w:start w:val="1"/>
      <w:numFmt w:val="upperRoman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16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17">
    <w:nsid w:val="00000012"/>
    <w:multiLevelType w:val="singleLevel"/>
    <w:tmpl w:val="00000012"/>
    <w:name w:val="WW8Num18"/>
    <w:lvl w:ilvl="0">
      <w:start w:val="1"/>
      <w:numFmt w:val="upperRoman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18">
    <w:nsid w:val="00000013"/>
    <w:multiLevelType w:val="multilevel"/>
    <w:tmpl w:val="00000013"/>
    <w:name w:val="WW8Num1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98"/>
        </w:tabs>
        <w:ind w:left="1098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836"/>
        </w:tabs>
        <w:ind w:left="1836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2574"/>
        </w:tabs>
        <w:ind w:left="2574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3312"/>
        </w:tabs>
        <w:ind w:left="3312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4050"/>
        </w:tabs>
        <w:ind w:left="405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4788"/>
        </w:tabs>
        <w:ind w:left="4788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5526"/>
        </w:tabs>
        <w:ind w:left="5526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6264"/>
        </w:tabs>
        <w:ind w:left="6264" w:hanging="360"/>
      </w:pPr>
      <w:rPr>
        <w:rFonts w:ascii="Symbol" w:hAnsi="Symbol"/>
      </w:rPr>
    </w:lvl>
  </w:abstractNum>
  <w:abstractNum w:abstractNumId="19">
    <w:nsid w:val="00000014"/>
    <w:multiLevelType w:val="multilevel"/>
    <w:tmpl w:val="00000014"/>
    <w:name w:val="WW8Num2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31"/>
        </w:tabs>
        <w:ind w:left="731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102"/>
        </w:tabs>
        <w:ind w:left="1102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73"/>
        </w:tabs>
        <w:ind w:left="1473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44"/>
        </w:tabs>
        <w:ind w:left="1844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215"/>
        </w:tabs>
        <w:ind w:left="2215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86"/>
        </w:tabs>
        <w:ind w:left="2586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957"/>
        </w:tabs>
        <w:ind w:left="2957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328"/>
        </w:tabs>
        <w:ind w:left="3328" w:hanging="360"/>
      </w:pPr>
      <w:rPr>
        <w:rFonts w:ascii="Symbol" w:hAnsi="Symbol" w:cs="StarSymbol"/>
        <w:sz w:val="18"/>
        <w:szCs w:val="18"/>
      </w:rPr>
    </w:lvl>
  </w:abstractNum>
  <w:abstractNum w:abstractNumId="20">
    <w:nsid w:val="05FF393E"/>
    <w:multiLevelType w:val="hybridMultilevel"/>
    <w:tmpl w:val="7B20E1F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0CDF0564"/>
    <w:multiLevelType w:val="multilevel"/>
    <w:tmpl w:val="F4BC97BA"/>
    <w:name w:val="WW8Num23"/>
    <w:lvl w:ilvl="0">
      <w:start w:val="1"/>
      <w:numFmt w:val="upperRoman"/>
      <w:lvlText w:val="%1."/>
      <w:lvlJc w:val="left"/>
      <w:pPr>
        <w:tabs>
          <w:tab w:val="num" w:pos="1211"/>
        </w:tabs>
        <w:ind w:left="1211" w:hanging="360"/>
      </w:pPr>
      <w:rPr>
        <w:rFonts w:ascii="Arial Narrow" w:eastAsia="Times New Roman" w:hAnsi="Arial Narrow" w:cs="Times New Roman"/>
      </w:rPr>
    </w:lvl>
    <w:lvl w:ilvl="1">
      <w:start w:val="2"/>
      <w:numFmt w:val="bullet"/>
      <w:lvlText w:val="-"/>
      <w:lvlJc w:val="left"/>
      <w:pPr>
        <w:tabs>
          <w:tab w:val="num" w:pos="2498"/>
        </w:tabs>
        <w:ind w:left="2498" w:hanging="360"/>
      </w:pPr>
      <w:rPr>
        <w:rFonts w:ascii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  <w:rPr>
        <w:rFonts w:hint="default"/>
      </w:rPr>
    </w:lvl>
  </w:abstractNum>
  <w:abstractNum w:abstractNumId="22">
    <w:nsid w:val="0EA91D72"/>
    <w:multiLevelType w:val="hybridMultilevel"/>
    <w:tmpl w:val="2982E49E"/>
    <w:lvl w:ilvl="0" w:tplc="2392065A">
      <w:start w:val="1"/>
      <w:numFmt w:val="ordinal"/>
      <w:lvlText w:val="4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F765A33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24">
    <w:nsid w:val="112F6C87"/>
    <w:multiLevelType w:val="hybridMultilevel"/>
    <w:tmpl w:val="A9B89E0E"/>
    <w:name w:val="WW8Num94"/>
    <w:lvl w:ilvl="0" w:tplc="355425D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D63116F"/>
    <w:multiLevelType w:val="multilevel"/>
    <w:tmpl w:val="B498CC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0" w:firstLine="0"/>
      </w:pPr>
      <w:rPr>
        <w:rFonts w:ascii="Arial Narrow" w:eastAsia="Times New Roman" w:hAnsi="Arial Narrow" w:cs="Arial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26">
    <w:nsid w:val="1F111628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27">
    <w:nsid w:val="204E0CB3"/>
    <w:multiLevelType w:val="hybridMultilevel"/>
    <w:tmpl w:val="99E0BC84"/>
    <w:name w:val="WW8Num93"/>
    <w:lvl w:ilvl="0" w:tplc="35EAD35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5A0121E"/>
    <w:multiLevelType w:val="hybridMultilevel"/>
    <w:tmpl w:val="5614D302"/>
    <w:lvl w:ilvl="0" w:tplc="1778973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263151AB"/>
    <w:multiLevelType w:val="hybridMultilevel"/>
    <w:tmpl w:val="8506BB5E"/>
    <w:name w:val="WW8Num183"/>
    <w:lvl w:ilvl="0" w:tplc="1B1E8C92">
      <w:start w:val="1"/>
      <w:numFmt w:val="upperRoman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9543E85"/>
    <w:multiLevelType w:val="multilevel"/>
    <w:tmpl w:val="E31A07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0" w:firstLine="0"/>
      </w:pPr>
      <w:rPr>
        <w:rFonts w:ascii="Arial Narrow" w:eastAsia="Times New Roman" w:hAnsi="Arial Narrow" w:cs="Arial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1">
    <w:nsid w:val="299B52AD"/>
    <w:multiLevelType w:val="hybridMultilevel"/>
    <w:tmpl w:val="39480BA0"/>
    <w:lvl w:ilvl="0" w:tplc="3E2C9900">
      <w:start w:val="5"/>
      <w:numFmt w:val="ordinal"/>
      <w:lvlText w:val="4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776576B"/>
    <w:multiLevelType w:val="hybridMultilevel"/>
    <w:tmpl w:val="DF5A1432"/>
    <w:name w:val="WW8Num182"/>
    <w:lvl w:ilvl="0" w:tplc="CD1E9DB4">
      <w:start w:val="1"/>
      <w:numFmt w:val="upperRoman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B4F1056"/>
    <w:multiLevelType w:val="hybridMultilevel"/>
    <w:tmpl w:val="56D80BD6"/>
    <w:lvl w:ilvl="0" w:tplc="4D6C8814">
      <w:start w:val="1"/>
      <w:numFmt w:val="ordinal"/>
      <w:lvlText w:val="4.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1495A6B"/>
    <w:multiLevelType w:val="hybridMultilevel"/>
    <w:tmpl w:val="F8E621F6"/>
    <w:lvl w:ilvl="0" w:tplc="04150001">
      <w:start w:val="1"/>
      <w:numFmt w:val="bullet"/>
      <w:lvlText w:val=""/>
      <w:lvlJc w:val="left"/>
      <w:pPr>
        <w:ind w:left="63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1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8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5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2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9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7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4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146" w:hanging="360"/>
      </w:pPr>
      <w:rPr>
        <w:rFonts w:ascii="Wingdings" w:hAnsi="Wingdings" w:hint="default"/>
      </w:rPr>
    </w:lvl>
  </w:abstractNum>
  <w:abstractNum w:abstractNumId="35">
    <w:nsid w:val="42834F29"/>
    <w:multiLevelType w:val="hybridMultilevel"/>
    <w:tmpl w:val="5A6087F4"/>
    <w:name w:val="WW8Num92"/>
    <w:lvl w:ilvl="0" w:tplc="B7AA768E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39154D0"/>
    <w:multiLevelType w:val="multilevel"/>
    <w:tmpl w:val="52E6C920"/>
    <w:name w:val="WW8Num622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auto"/>
        <w:sz w:val="22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7">
    <w:nsid w:val="44FA7059"/>
    <w:multiLevelType w:val="hybridMultilevel"/>
    <w:tmpl w:val="A5BCB63C"/>
    <w:lvl w:ilvl="0" w:tplc="57548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497711D1"/>
    <w:multiLevelType w:val="multilevel"/>
    <w:tmpl w:val="497C9188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9">
    <w:nsid w:val="52096948"/>
    <w:multiLevelType w:val="multilevel"/>
    <w:tmpl w:val="BEE028A4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0">
    <w:nsid w:val="581C6142"/>
    <w:multiLevelType w:val="hybridMultilevel"/>
    <w:tmpl w:val="FE5CA546"/>
    <w:lvl w:ilvl="0" w:tplc="04150001">
      <w:start w:val="1"/>
      <w:numFmt w:val="bullet"/>
      <w:pStyle w:val="N4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EC42740"/>
    <w:multiLevelType w:val="multilevel"/>
    <w:tmpl w:val="58BC9A02"/>
    <w:name w:val="WW8Num2322"/>
    <w:lvl w:ilvl="0">
      <w:start w:val="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0" w:firstLine="0"/>
      </w:pPr>
      <w:rPr>
        <w:rFonts w:ascii="Arial Narrow" w:eastAsia="Times New Roman" w:hAnsi="Arial Narrow" w:cs="Arial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2">
    <w:nsid w:val="73282500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43">
    <w:nsid w:val="76520979"/>
    <w:multiLevelType w:val="hybridMultilevel"/>
    <w:tmpl w:val="118EEC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28"/>
  </w:num>
  <w:num w:numId="4">
    <w:abstractNumId w:val="40"/>
  </w:num>
  <w:num w:numId="5">
    <w:abstractNumId w:val="0"/>
  </w:num>
  <w:num w:numId="6">
    <w:abstractNumId w:val="25"/>
  </w:num>
  <w:num w:numId="7">
    <w:abstractNumId w:val="33"/>
  </w:num>
  <w:num w:numId="8">
    <w:abstractNumId w:val="20"/>
  </w:num>
  <w:num w:numId="9">
    <w:abstractNumId w:val="21"/>
  </w:num>
  <w:num w:numId="10">
    <w:abstractNumId w:val="30"/>
  </w:num>
  <w:num w:numId="11">
    <w:abstractNumId w:val="22"/>
  </w:num>
  <w:num w:numId="12">
    <w:abstractNumId w:val="31"/>
  </w:num>
  <w:num w:numId="13">
    <w:abstractNumId w:val="37"/>
  </w:num>
  <w:num w:numId="14">
    <w:abstractNumId w:val="26"/>
  </w:num>
  <w:num w:numId="15">
    <w:abstractNumId w:val="42"/>
  </w:num>
  <w:num w:numId="16">
    <w:abstractNumId w:val="38"/>
  </w:num>
  <w:num w:numId="17">
    <w:abstractNumId w:val="23"/>
  </w:num>
  <w:num w:numId="18">
    <w:abstractNumId w:val="43"/>
  </w:num>
  <w:num w:numId="19">
    <w:abstractNumId w:val="34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8194"/>
  </w:hdrShapeDefaults>
  <w:footnotePr>
    <w:pos w:val="beneathText"/>
    <w:footnote w:id="-1"/>
    <w:footnote w:id="0"/>
  </w:footnotePr>
  <w:endnotePr>
    <w:endnote w:id="-1"/>
    <w:endnote w:id="0"/>
  </w:endnotePr>
  <w:compat/>
  <w:rsids>
    <w:rsidRoot w:val="00376D7F"/>
    <w:rsid w:val="00000885"/>
    <w:rsid w:val="00001BB0"/>
    <w:rsid w:val="00001FAC"/>
    <w:rsid w:val="00002935"/>
    <w:rsid w:val="00002AFE"/>
    <w:rsid w:val="000050BC"/>
    <w:rsid w:val="00007AC3"/>
    <w:rsid w:val="00012582"/>
    <w:rsid w:val="00012E6C"/>
    <w:rsid w:val="00013F26"/>
    <w:rsid w:val="000145C7"/>
    <w:rsid w:val="00016763"/>
    <w:rsid w:val="000177F2"/>
    <w:rsid w:val="00023ED6"/>
    <w:rsid w:val="00023F7B"/>
    <w:rsid w:val="000240DF"/>
    <w:rsid w:val="00025744"/>
    <w:rsid w:val="00030292"/>
    <w:rsid w:val="00033107"/>
    <w:rsid w:val="00033A73"/>
    <w:rsid w:val="0003446F"/>
    <w:rsid w:val="00035236"/>
    <w:rsid w:val="00037F24"/>
    <w:rsid w:val="00044DC7"/>
    <w:rsid w:val="000459FA"/>
    <w:rsid w:val="00050CA1"/>
    <w:rsid w:val="00052FF0"/>
    <w:rsid w:val="00055269"/>
    <w:rsid w:val="00055D40"/>
    <w:rsid w:val="00056068"/>
    <w:rsid w:val="0006083A"/>
    <w:rsid w:val="00060D64"/>
    <w:rsid w:val="000620FB"/>
    <w:rsid w:val="0006226E"/>
    <w:rsid w:val="00062639"/>
    <w:rsid w:val="00062EF3"/>
    <w:rsid w:val="0006585E"/>
    <w:rsid w:val="000672E6"/>
    <w:rsid w:val="00074C5B"/>
    <w:rsid w:val="000760D4"/>
    <w:rsid w:val="000775FD"/>
    <w:rsid w:val="00084499"/>
    <w:rsid w:val="000853D2"/>
    <w:rsid w:val="000853F1"/>
    <w:rsid w:val="000871C3"/>
    <w:rsid w:val="000908C0"/>
    <w:rsid w:val="00096106"/>
    <w:rsid w:val="0009788A"/>
    <w:rsid w:val="000A2350"/>
    <w:rsid w:val="000A2E35"/>
    <w:rsid w:val="000A3550"/>
    <w:rsid w:val="000A498A"/>
    <w:rsid w:val="000A5E17"/>
    <w:rsid w:val="000A6569"/>
    <w:rsid w:val="000A773C"/>
    <w:rsid w:val="000A78D2"/>
    <w:rsid w:val="000B1633"/>
    <w:rsid w:val="000B1735"/>
    <w:rsid w:val="000B1892"/>
    <w:rsid w:val="000B2174"/>
    <w:rsid w:val="000C1CB6"/>
    <w:rsid w:val="000C3A8B"/>
    <w:rsid w:val="000C4C0D"/>
    <w:rsid w:val="000C5EED"/>
    <w:rsid w:val="000C7010"/>
    <w:rsid w:val="000D1463"/>
    <w:rsid w:val="000D595C"/>
    <w:rsid w:val="000D7BBF"/>
    <w:rsid w:val="000D7E10"/>
    <w:rsid w:val="000E0B4C"/>
    <w:rsid w:val="000E1145"/>
    <w:rsid w:val="000E1176"/>
    <w:rsid w:val="000E22D7"/>
    <w:rsid w:val="000E4182"/>
    <w:rsid w:val="000E5AD3"/>
    <w:rsid w:val="000E63F8"/>
    <w:rsid w:val="000E650F"/>
    <w:rsid w:val="000F0052"/>
    <w:rsid w:val="000F00AE"/>
    <w:rsid w:val="000F09EC"/>
    <w:rsid w:val="000F2160"/>
    <w:rsid w:val="000F4935"/>
    <w:rsid w:val="000F4E41"/>
    <w:rsid w:val="000F56A5"/>
    <w:rsid w:val="000F6036"/>
    <w:rsid w:val="00101886"/>
    <w:rsid w:val="00113272"/>
    <w:rsid w:val="00113939"/>
    <w:rsid w:val="00113E94"/>
    <w:rsid w:val="001174EC"/>
    <w:rsid w:val="00121C42"/>
    <w:rsid w:val="00127199"/>
    <w:rsid w:val="001325AF"/>
    <w:rsid w:val="00133B3F"/>
    <w:rsid w:val="00134BD6"/>
    <w:rsid w:val="00136505"/>
    <w:rsid w:val="00136F26"/>
    <w:rsid w:val="00140F7D"/>
    <w:rsid w:val="0014315A"/>
    <w:rsid w:val="0014341F"/>
    <w:rsid w:val="00143698"/>
    <w:rsid w:val="00143931"/>
    <w:rsid w:val="00147C8B"/>
    <w:rsid w:val="001532D4"/>
    <w:rsid w:val="0015335D"/>
    <w:rsid w:val="00153860"/>
    <w:rsid w:val="00156C6B"/>
    <w:rsid w:val="00160B91"/>
    <w:rsid w:val="0016328C"/>
    <w:rsid w:val="00166AE7"/>
    <w:rsid w:val="00167B21"/>
    <w:rsid w:val="00171C00"/>
    <w:rsid w:val="00172AF1"/>
    <w:rsid w:val="00176959"/>
    <w:rsid w:val="00181380"/>
    <w:rsid w:val="00182EAB"/>
    <w:rsid w:val="001872C4"/>
    <w:rsid w:val="001875C1"/>
    <w:rsid w:val="001877E7"/>
    <w:rsid w:val="001878A2"/>
    <w:rsid w:val="00191970"/>
    <w:rsid w:val="00193E39"/>
    <w:rsid w:val="00194045"/>
    <w:rsid w:val="001941E1"/>
    <w:rsid w:val="00194906"/>
    <w:rsid w:val="00194C3C"/>
    <w:rsid w:val="00195299"/>
    <w:rsid w:val="00196ECC"/>
    <w:rsid w:val="001A0961"/>
    <w:rsid w:val="001A0BE6"/>
    <w:rsid w:val="001A1230"/>
    <w:rsid w:val="001A409E"/>
    <w:rsid w:val="001A4EA6"/>
    <w:rsid w:val="001A5DB6"/>
    <w:rsid w:val="001A690A"/>
    <w:rsid w:val="001B285F"/>
    <w:rsid w:val="001B2F36"/>
    <w:rsid w:val="001B7EA1"/>
    <w:rsid w:val="001C0C95"/>
    <w:rsid w:val="001C0CEB"/>
    <w:rsid w:val="001C1934"/>
    <w:rsid w:val="001C1ADE"/>
    <w:rsid w:val="001C20A8"/>
    <w:rsid w:val="001C2859"/>
    <w:rsid w:val="001C4772"/>
    <w:rsid w:val="001D1181"/>
    <w:rsid w:val="001D1D91"/>
    <w:rsid w:val="001D22F1"/>
    <w:rsid w:val="001D3A2F"/>
    <w:rsid w:val="001D59FE"/>
    <w:rsid w:val="001D66F3"/>
    <w:rsid w:val="001D69AE"/>
    <w:rsid w:val="001D6C72"/>
    <w:rsid w:val="001E2636"/>
    <w:rsid w:val="001E274D"/>
    <w:rsid w:val="001E3B71"/>
    <w:rsid w:val="001E535B"/>
    <w:rsid w:val="001F2186"/>
    <w:rsid w:val="001F41C3"/>
    <w:rsid w:val="001F4EC5"/>
    <w:rsid w:val="001F5624"/>
    <w:rsid w:val="001F7AF7"/>
    <w:rsid w:val="0020328F"/>
    <w:rsid w:val="002036AA"/>
    <w:rsid w:val="0020406C"/>
    <w:rsid w:val="002049D4"/>
    <w:rsid w:val="00205665"/>
    <w:rsid w:val="00205A0C"/>
    <w:rsid w:val="00207400"/>
    <w:rsid w:val="00211F52"/>
    <w:rsid w:val="0021504B"/>
    <w:rsid w:val="00216751"/>
    <w:rsid w:val="00217C4B"/>
    <w:rsid w:val="00221A3B"/>
    <w:rsid w:val="00221E57"/>
    <w:rsid w:val="00222398"/>
    <w:rsid w:val="002262EE"/>
    <w:rsid w:val="00226744"/>
    <w:rsid w:val="00230675"/>
    <w:rsid w:val="002318DE"/>
    <w:rsid w:val="0023194F"/>
    <w:rsid w:val="002324D5"/>
    <w:rsid w:val="00232962"/>
    <w:rsid w:val="00233DC1"/>
    <w:rsid w:val="00234833"/>
    <w:rsid w:val="002351D3"/>
    <w:rsid w:val="00235B2B"/>
    <w:rsid w:val="002362B7"/>
    <w:rsid w:val="00241C43"/>
    <w:rsid w:val="00241C9F"/>
    <w:rsid w:val="00241F50"/>
    <w:rsid w:val="002451E7"/>
    <w:rsid w:val="002459AD"/>
    <w:rsid w:val="00245D80"/>
    <w:rsid w:val="00245F6C"/>
    <w:rsid w:val="00250D3B"/>
    <w:rsid w:val="00252607"/>
    <w:rsid w:val="00252BC8"/>
    <w:rsid w:val="00252DFF"/>
    <w:rsid w:val="00253C14"/>
    <w:rsid w:val="00255E03"/>
    <w:rsid w:val="00255E5F"/>
    <w:rsid w:val="00256872"/>
    <w:rsid w:val="002573CA"/>
    <w:rsid w:val="0026009C"/>
    <w:rsid w:val="002618D3"/>
    <w:rsid w:val="00262CB1"/>
    <w:rsid w:val="00262CC5"/>
    <w:rsid w:val="00264BDF"/>
    <w:rsid w:val="00265AE8"/>
    <w:rsid w:val="00270651"/>
    <w:rsid w:val="00273E0C"/>
    <w:rsid w:val="00276373"/>
    <w:rsid w:val="00276465"/>
    <w:rsid w:val="00276651"/>
    <w:rsid w:val="00277E49"/>
    <w:rsid w:val="00284DA4"/>
    <w:rsid w:val="00284ED0"/>
    <w:rsid w:val="00285EC6"/>
    <w:rsid w:val="002867DD"/>
    <w:rsid w:val="00286E2D"/>
    <w:rsid w:val="00287C5F"/>
    <w:rsid w:val="00290536"/>
    <w:rsid w:val="00291544"/>
    <w:rsid w:val="002947AD"/>
    <w:rsid w:val="00295CED"/>
    <w:rsid w:val="002975F2"/>
    <w:rsid w:val="002A0C88"/>
    <w:rsid w:val="002A0D74"/>
    <w:rsid w:val="002A18D1"/>
    <w:rsid w:val="002A220B"/>
    <w:rsid w:val="002A2E69"/>
    <w:rsid w:val="002A3F9C"/>
    <w:rsid w:val="002A69E8"/>
    <w:rsid w:val="002B0E76"/>
    <w:rsid w:val="002B2BFE"/>
    <w:rsid w:val="002B360E"/>
    <w:rsid w:val="002C0A83"/>
    <w:rsid w:val="002C2AC6"/>
    <w:rsid w:val="002C3C8B"/>
    <w:rsid w:val="002C600C"/>
    <w:rsid w:val="002C684C"/>
    <w:rsid w:val="002C6951"/>
    <w:rsid w:val="002D0087"/>
    <w:rsid w:val="002D018E"/>
    <w:rsid w:val="002D05E1"/>
    <w:rsid w:val="002D3B66"/>
    <w:rsid w:val="002D40B7"/>
    <w:rsid w:val="002D52AD"/>
    <w:rsid w:val="002D5563"/>
    <w:rsid w:val="002D59D4"/>
    <w:rsid w:val="002D76F7"/>
    <w:rsid w:val="002E0FD9"/>
    <w:rsid w:val="002E163A"/>
    <w:rsid w:val="002E169E"/>
    <w:rsid w:val="002E1F10"/>
    <w:rsid w:val="002E69CC"/>
    <w:rsid w:val="002E7361"/>
    <w:rsid w:val="002F1953"/>
    <w:rsid w:val="002F2976"/>
    <w:rsid w:val="002F3227"/>
    <w:rsid w:val="002F4FDD"/>
    <w:rsid w:val="002F58AF"/>
    <w:rsid w:val="002F5D2D"/>
    <w:rsid w:val="00300547"/>
    <w:rsid w:val="00301713"/>
    <w:rsid w:val="00301A0C"/>
    <w:rsid w:val="00302808"/>
    <w:rsid w:val="0030379B"/>
    <w:rsid w:val="0030525D"/>
    <w:rsid w:val="00305349"/>
    <w:rsid w:val="00306A4F"/>
    <w:rsid w:val="00307CF0"/>
    <w:rsid w:val="00311293"/>
    <w:rsid w:val="003167FC"/>
    <w:rsid w:val="00321CC3"/>
    <w:rsid w:val="00324277"/>
    <w:rsid w:val="00326FF9"/>
    <w:rsid w:val="00327348"/>
    <w:rsid w:val="003315B9"/>
    <w:rsid w:val="00331D59"/>
    <w:rsid w:val="00333191"/>
    <w:rsid w:val="00336D2C"/>
    <w:rsid w:val="0033737B"/>
    <w:rsid w:val="003400C2"/>
    <w:rsid w:val="00340CDB"/>
    <w:rsid w:val="00341BC3"/>
    <w:rsid w:val="00342385"/>
    <w:rsid w:val="00346545"/>
    <w:rsid w:val="00347078"/>
    <w:rsid w:val="003479FE"/>
    <w:rsid w:val="00350E93"/>
    <w:rsid w:val="00351257"/>
    <w:rsid w:val="003556E6"/>
    <w:rsid w:val="00355838"/>
    <w:rsid w:val="003572A1"/>
    <w:rsid w:val="003604A2"/>
    <w:rsid w:val="00360D25"/>
    <w:rsid w:val="003615E4"/>
    <w:rsid w:val="00363632"/>
    <w:rsid w:val="00365259"/>
    <w:rsid w:val="00367813"/>
    <w:rsid w:val="00367EBD"/>
    <w:rsid w:val="00370009"/>
    <w:rsid w:val="00370C96"/>
    <w:rsid w:val="00371D80"/>
    <w:rsid w:val="00372AA8"/>
    <w:rsid w:val="00374AF0"/>
    <w:rsid w:val="00375B71"/>
    <w:rsid w:val="00376AFB"/>
    <w:rsid w:val="00376D7F"/>
    <w:rsid w:val="0038294E"/>
    <w:rsid w:val="00382B12"/>
    <w:rsid w:val="00385207"/>
    <w:rsid w:val="00385812"/>
    <w:rsid w:val="00390BBA"/>
    <w:rsid w:val="00391ABA"/>
    <w:rsid w:val="003923F3"/>
    <w:rsid w:val="00396B49"/>
    <w:rsid w:val="00396FB8"/>
    <w:rsid w:val="003A13AD"/>
    <w:rsid w:val="003A1E5B"/>
    <w:rsid w:val="003A30C4"/>
    <w:rsid w:val="003B2332"/>
    <w:rsid w:val="003B6626"/>
    <w:rsid w:val="003B69EC"/>
    <w:rsid w:val="003B719E"/>
    <w:rsid w:val="003C13BE"/>
    <w:rsid w:val="003C19A0"/>
    <w:rsid w:val="003C2D05"/>
    <w:rsid w:val="003C3EAA"/>
    <w:rsid w:val="003C42D3"/>
    <w:rsid w:val="003D0051"/>
    <w:rsid w:val="003D126D"/>
    <w:rsid w:val="003D1A8F"/>
    <w:rsid w:val="003D4456"/>
    <w:rsid w:val="003D4540"/>
    <w:rsid w:val="003D45C6"/>
    <w:rsid w:val="003D4D6E"/>
    <w:rsid w:val="003D7F3A"/>
    <w:rsid w:val="003E09C5"/>
    <w:rsid w:val="003E11A3"/>
    <w:rsid w:val="003E51A0"/>
    <w:rsid w:val="003F12C2"/>
    <w:rsid w:val="003F258D"/>
    <w:rsid w:val="003F414F"/>
    <w:rsid w:val="003F7BAB"/>
    <w:rsid w:val="0040009E"/>
    <w:rsid w:val="004006B9"/>
    <w:rsid w:val="00402BF3"/>
    <w:rsid w:val="00403EAC"/>
    <w:rsid w:val="00405C6B"/>
    <w:rsid w:val="00405D89"/>
    <w:rsid w:val="00406721"/>
    <w:rsid w:val="00406E2C"/>
    <w:rsid w:val="00406EDE"/>
    <w:rsid w:val="00407644"/>
    <w:rsid w:val="00410139"/>
    <w:rsid w:val="00414E4E"/>
    <w:rsid w:val="0041512D"/>
    <w:rsid w:val="0041618E"/>
    <w:rsid w:val="00420550"/>
    <w:rsid w:val="00422945"/>
    <w:rsid w:val="00423013"/>
    <w:rsid w:val="00423B44"/>
    <w:rsid w:val="00425693"/>
    <w:rsid w:val="00425768"/>
    <w:rsid w:val="00425F07"/>
    <w:rsid w:val="00426BE4"/>
    <w:rsid w:val="004308C5"/>
    <w:rsid w:val="0043124D"/>
    <w:rsid w:val="0043548B"/>
    <w:rsid w:val="00436575"/>
    <w:rsid w:val="00437368"/>
    <w:rsid w:val="004402C9"/>
    <w:rsid w:val="00441891"/>
    <w:rsid w:val="004436EF"/>
    <w:rsid w:val="00444AA3"/>
    <w:rsid w:val="00444B23"/>
    <w:rsid w:val="00445759"/>
    <w:rsid w:val="004466FD"/>
    <w:rsid w:val="00446D48"/>
    <w:rsid w:val="004477F0"/>
    <w:rsid w:val="00450721"/>
    <w:rsid w:val="00451175"/>
    <w:rsid w:val="00454FC5"/>
    <w:rsid w:val="00457254"/>
    <w:rsid w:val="00460FC2"/>
    <w:rsid w:val="004613B0"/>
    <w:rsid w:val="00461CEA"/>
    <w:rsid w:val="00462516"/>
    <w:rsid w:val="00462BF0"/>
    <w:rsid w:val="00463192"/>
    <w:rsid w:val="00463611"/>
    <w:rsid w:val="00466CEE"/>
    <w:rsid w:val="00470249"/>
    <w:rsid w:val="00470750"/>
    <w:rsid w:val="00472210"/>
    <w:rsid w:val="00472648"/>
    <w:rsid w:val="004776D6"/>
    <w:rsid w:val="0048025A"/>
    <w:rsid w:val="004809AD"/>
    <w:rsid w:val="0048623A"/>
    <w:rsid w:val="00490133"/>
    <w:rsid w:val="004916C9"/>
    <w:rsid w:val="00491777"/>
    <w:rsid w:val="004939A4"/>
    <w:rsid w:val="004A0C1A"/>
    <w:rsid w:val="004A10AA"/>
    <w:rsid w:val="004A1F9B"/>
    <w:rsid w:val="004A2105"/>
    <w:rsid w:val="004A2868"/>
    <w:rsid w:val="004A3983"/>
    <w:rsid w:val="004A4D84"/>
    <w:rsid w:val="004A5AF8"/>
    <w:rsid w:val="004A5D77"/>
    <w:rsid w:val="004A7777"/>
    <w:rsid w:val="004B1293"/>
    <w:rsid w:val="004B160C"/>
    <w:rsid w:val="004B462E"/>
    <w:rsid w:val="004B49C5"/>
    <w:rsid w:val="004B71F5"/>
    <w:rsid w:val="004C17D2"/>
    <w:rsid w:val="004C4E2E"/>
    <w:rsid w:val="004D224D"/>
    <w:rsid w:val="004D26F0"/>
    <w:rsid w:val="004D2A73"/>
    <w:rsid w:val="004D3C48"/>
    <w:rsid w:val="004D7057"/>
    <w:rsid w:val="004E0400"/>
    <w:rsid w:val="004E2D09"/>
    <w:rsid w:val="004E3834"/>
    <w:rsid w:val="004E6A32"/>
    <w:rsid w:val="004E6B5F"/>
    <w:rsid w:val="004F0EB4"/>
    <w:rsid w:val="004F22D0"/>
    <w:rsid w:val="004F295D"/>
    <w:rsid w:val="004F2CAE"/>
    <w:rsid w:val="004F3D77"/>
    <w:rsid w:val="004F48B3"/>
    <w:rsid w:val="004F5028"/>
    <w:rsid w:val="0050148C"/>
    <w:rsid w:val="0050264C"/>
    <w:rsid w:val="00503502"/>
    <w:rsid w:val="005044D1"/>
    <w:rsid w:val="0050527E"/>
    <w:rsid w:val="00505514"/>
    <w:rsid w:val="00510355"/>
    <w:rsid w:val="005112BE"/>
    <w:rsid w:val="0051234A"/>
    <w:rsid w:val="005131E3"/>
    <w:rsid w:val="00513277"/>
    <w:rsid w:val="00514222"/>
    <w:rsid w:val="00516F62"/>
    <w:rsid w:val="00517586"/>
    <w:rsid w:val="00517AED"/>
    <w:rsid w:val="0052146E"/>
    <w:rsid w:val="00525314"/>
    <w:rsid w:val="00527345"/>
    <w:rsid w:val="00527825"/>
    <w:rsid w:val="00531E90"/>
    <w:rsid w:val="005348F6"/>
    <w:rsid w:val="00535343"/>
    <w:rsid w:val="00537B56"/>
    <w:rsid w:val="00540597"/>
    <w:rsid w:val="00540681"/>
    <w:rsid w:val="00541422"/>
    <w:rsid w:val="005426F2"/>
    <w:rsid w:val="00544A97"/>
    <w:rsid w:val="00550C12"/>
    <w:rsid w:val="00550F10"/>
    <w:rsid w:val="005519A0"/>
    <w:rsid w:val="00553366"/>
    <w:rsid w:val="00553965"/>
    <w:rsid w:val="00555213"/>
    <w:rsid w:val="0055614B"/>
    <w:rsid w:val="00560BFF"/>
    <w:rsid w:val="00561754"/>
    <w:rsid w:val="00561D69"/>
    <w:rsid w:val="00564273"/>
    <w:rsid w:val="00566A5F"/>
    <w:rsid w:val="00566B42"/>
    <w:rsid w:val="005711D4"/>
    <w:rsid w:val="005715F9"/>
    <w:rsid w:val="00572ADC"/>
    <w:rsid w:val="0057644C"/>
    <w:rsid w:val="00576EBB"/>
    <w:rsid w:val="00577C8F"/>
    <w:rsid w:val="0059482E"/>
    <w:rsid w:val="00595A23"/>
    <w:rsid w:val="005964F4"/>
    <w:rsid w:val="00596AF3"/>
    <w:rsid w:val="005A09C4"/>
    <w:rsid w:val="005A0B8F"/>
    <w:rsid w:val="005A105C"/>
    <w:rsid w:val="005A35C4"/>
    <w:rsid w:val="005A3866"/>
    <w:rsid w:val="005A4164"/>
    <w:rsid w:val="005A6991"/>
    <w:rsid w:val="005B1000"/>
    <w:rsid w:val="005B10A7"/>
    <w:rsid w:val="005B14C6"/>
    <w:rsid w:val="005B170A"/>
    <w:rsid w:val="005B2662"/>
    <w:rsid w:val="005B2719"/>
    <w:rsid w:val="005B2E83"/>
    <w:rsid w:val="005B5194"/>
    <w:rsid w:val="005B5284"/>
    <w:rsid w:val="005B6683"/>
    <w:rsid w:val="005B7B49"/>
    <w:rsid w:val="005B7FCB"/>
    <w:rsid w:val="005C0A7E"/>
    <w:rsid w:val="005C3263"/>
    <w:rsid w:val="005C34DE"/>
    <w:rsid w:val="005C36B7"/>
    <w:rsid w:val="005C6048"/>
    <w:rsid w:val="005C6436"/>
    <w:rsid w:val="005C74B2"/>
    <w:rsid w:val="005C7E46"/>
    <w:rsid w:val="005D0442"/>
    <w:rsid w:val="005D3527"/>
    <w:rsid w:val="005D3E66"/>
    <w:rsid w:val="005D54DE"/>
    <w:rsid w:val="005E02A8"/>
    <w:rsid w:val="005E05BE"/>
    <w:rsid w:val="005E2030"/>
    <w:rsid w:val="005E253B"/>
    <w:rsid w:val="005E31F7"/>
    <w:rsid w:val="005E478B"/>
    <w:rsid w:val="005F2F72"/>
    <w:rsid w:val="005F3817"/>
    <w:rsid w:val="005F38A3"/>
    <w:rsid w:val="005F3C03"/>
    <w:rsid w:val="005F45CE"/>
    <w:rsid w:val="005F5642"/>
    <w:rsid w:val="005F59BF"/>
    <w:rsid w:val="005F776F"/>
    <w:rsid w:val="00600ED1"/>
    <w:rsid w:val="006017D2"/>
    <w:rsid w:val="00601AE9"/>
    <w:rsid w:val="00602CFC"/>
    <w:rsid w:val="00603129"/>
    <w:rsid w:val="006034CE"/>
    <w:rsid w:val="00605038"/>
    <w:rsid w:val="00606334"/>
    <w:rsid w:val="006073E6"/>
    <w:rsid w:val="006115C3"/>
    <w:rsid w:val="006124A3"/>
    <w:rsid w:val="00612B10"/>
    <w:rsid w:val="006131EA"/>
    <w:rsid w:val="0061482C"/>
    <w:rsid w:val="00615FA1"/>
    <w:rsid w:val="00620EEF"/>
    <w:rsid w:val="00621A4C"/>
    <w:rsid w:val="00621CE2"/>
    <w:rsid w:val="006245EE"/>
    <w:rsid w:val="00625464"/>
    <w:rsid w:val="00626699"/>
    <w:rsid w:val="00630BD0"/>
    <w:rsid w:val="00633409"/>
    <w:rsid w:val="00641D41"/>
    <w:rsid w:val="00641DFE"/>
    <w:rsid w:val="00644B92"/>
    <w:rsid w:val="00646026"/>
    <w:rsid w:val="00651D95"/>
    <w:rsid w:val="006524DF"/>
    <w:rsid w:val="0065419F"/>
    <w:rsid w:val="00657A4D"/>
    <w:rsid w:val="0066511E"/>
    <w:rsid w:val="00665B86"/>
    <w:rsid w:val="0067068E"/>
    <w:rsid w:val="00671E9E"/>
    <w:rsid w:val="0067207C"/>
    <w:rsid w:val="006721D3"/>
    <w:rsid w:val="006722E1"/>
    <w:rsid w:val="00673C9F"/>
    <w:rsid w:val="00674023"/>
    <w:rsid w:val="00674B14"/>
    <w:rsid w:val="006770E1"/>
    <w:rsid w:val="00677E8F"/>
    <w:rsid w:val="006819C1"/>
    <w:rsid w:val="0068384B"/>
    <w:rsid w:val="00684769"/>
    <w:rsid w:val="006859F2"/>
    <w:rsid w:val="00686816"/>
    <w:rsid w:val="00686A2E"/>
    <w:rsid w:val="00687335"/>
    <w:rsid w:val="0069126C"/>
    <w:rsid w:val="0069202F"/>
    <w:rsid w:val="006A0836"/>
    <w:rsid w:val="006A26C9"/>
    <w:rsid w:val="006A49DF"/>
    <w:rsid w:val="006A5FC6"/>
    <w:rsid w:val="006A6B82"/>
    <w:rsid w:val="006A6BF3"/>
    <w:rsid w:val="006A6F49"/>
    <w:rsid w:val="006A7D50"/>
    <w:rsid w:val="006B0718"/>
    <w:rsid w:val="006B4764"/>
    <w:rsid w:val="006B4977"/>
    <w:rsid w:val="006B5535"/>
    <w:rsid w:val="006B615B"/>
    <w:rsid w:val="006B63C3"/>
    <w:rsid w:val="006C22DF"/>
    <w:rsid w:val="006C3549"/>
    <w:rsid w:val="006C436C"/>
    <w:rsid w:val="006C4430"/>
    <w:rsid w:val="006C4D97"/>
    <w:rsid w:val="006C5725"/>
    <w:rsid w:val="006C5CA6"/>
    <w:rsid w:val="006C73F2"/>
    <w:rsid w:val="006C7CB0"/>
    <w:rsid w:val="006D036E"/>
    <w:rsid w:val="006D2B3E"/>
    <w:rsid w:val="006D313E"/>
    <w:rsid w:val="006D3494"/>
    <w:rsid w:val="006D35DB"/>
    <w:rsid w:val="006D4258"/>
    <w:rsid w:val="006D4584"/>
    <w:rsid w:val="006D6054"/>
    <w:rsid w:val="006E0416"/>
    <w:rsid w:val="006E3C45"/>
    <w:rsid w:val="006E547E"/>
    <w:rsid w:val="006F30D4"/>
    <w:rsid w:val="006F78B1"/>
    <w:rsid w:val="00701F38"/>
    <w:rsid w:val="007029AA"/>
    <w:rsid w:val="0070598F"/>
    <w:rsid w:val="00706ED5"/>
    <w:rsid w:val="00711109"/>
    <w:rsid w:val="007137E7"/>
    <w:rsid w:val="007250A4"/>
    <w:rsid w:val="00725781"/>
    <w:rsid w:val="00726F5E"/>
    <w:rsid w:val="00731F17"/>
    <w:rsid w:val="0073207F"/>
    <w:rsid w:val="00737006"/>
    <w:rsid w:val="007403E8"/>
    <w:rsid w:val="00741075"/>
    <w:rsid w:val="007429E1"/>
    <w:rsid w:val="00742C37"/>
    <w:rsid w:val="00744757"/>
    <w:rsid w:val="00746A56"/>
    <w:rsid w:val="0074770F"/>
    <w:rsid w:val="0074772C"/>
    <w:rsid w:val="007478EF"/>
    <w:rsid w:val="007502C3"/>
    <w:rsid w:val="007525F9"/>
    <w:rsid w:val="007534CA"/>
    <w:rsid w:val="007534EF"/>
    <w:rsid w:val="00754222"/>
    <w:rsid w:val="00756230"/>
    <w:rsid w:val="00757FBB"/>
    <w:rsid w:val="00760303"/>
    <w:rsid w:val="007607C5"/>
    <w:rsid w:val="00764AB4"/>
    <w:rsid w:val="0076531B"/>
    <w:rsid w:val="00766582"/>
    <w:rsid w:val="007672CB"/>
    <w:rsid w:val="00775048"/>
    <w:rsid w:val="00775325"/>
    <w:rsid w:val="007773B9"/>
    <w:rsid w:val="007848EE"/>
    <w:rsid w:val="00785203"/>
    <w:rsid w:val="007859E0"/>
    <w:rsid w:val="00786E54"/>
    <w:rsid w:val="007878B8"/>
    <w:rsid w:val="00790EE8"/>
    <w:rsid w:val="00790F90"/>
    <w:rsid w:val="0079384B"/>
    <w:rsid w:val="007942A1"/>
    <w:rsid w:val="00794920"/>
    <w:rsid w:val="007950F2"/>
    <w:rsid w:val="00796CF9"/>
    <w:rsid w:val="00796D8C"/>
    <w:rsid w:val="007971EA"/>
    <w:rsid w:val="007A4BF6"/>
    <w:rsid w:val="007A587A"/>
    <w:rsid w:val="007A66D0"/>
    <w:rsid w:val="007A7353"/>
    <w:rsid w:val="007A7B13"/>
    <w:rsid w:val="007B28A4"/>
    <w:rsid w:val="007B6C13"/>
    <w:rsid w:val="007C1B6A"/>
    <w:rsid w:val="007C4081"/>
    <w:rsid w:val="007C47AF"/>
    <w:rsid w:val="007C4BEB"/>
    <w:rsid w:val="007C714A"/>
    <w:rsid w:val="007C7B45"/>
    <w:rsid w:val="007D09F5"/>
    <w:rsid w:val="007D284A"/>
    <w:rsid w:val="007D2F5A"/>
    <w:rsid w:val="007D5994"/>
    <w:rsid w:val="007D61DD"/>
    <w:rsid w:val="007D6946"/>
    <w:rsid w:val="007E1300"/>
    <w:rsid w:val="007E1716"/>
    <w:rsid w:val="007E2D8D"/>
    <w:rsid w:val="007E3A04"/>
    <w:rsid w:val="007E5195"/>
    <w:rsid w:val="007E5334"/>
    <w:rsid w:val="007F1476"/>
    <w:rsid w:val="007F1A79"/>
    <w:rsid w:val="007F31C3"/>
    <w:rsid w:val="007F7081"/>
    <w:rsid w:val="008014F9"/>
    <w:rsid w:val="00801662"/>
    <w:rsid w:val="00802194"/>
    <w:rsid w:val="00802DC1"/>
    <w:rsid w:val="00802F96"/>
    <w:rsid w:val="008033AF"/>
    <w:rsid w:val="00805177"/>
    <w:rsid w:val="00806551"/>
    <w:rsid w:val="00811210"/>
    <w:rsid w:val="00813EE2"/>
    <w:rsid w:val="00814541"/>
    <w:rsid w:val="0081647A"/>
    <w:rsid w:val="00816E64"/>
    <w:rsid w:val="008216A5"/>
    <w:rsid w:val="00822E4A"/>
    <w:rsid w:val="00824AF5"/>
    <w:rsid w:val="00826A95"/>
    <w:rsid w:val="00826CB2"/>
    <w:rsid w:val="00830FDE"/>
    <w:rsid w:val="00831787"/>
    <w:rsid w:val="0083217A"/>
    <w:rsid w:val="0083782D"/>
    <w:rsid w:val="00837C94"/>
    <w:rsid w:val="00842435"/>
    <w:rsid w:val="00851173"/>
    <w:rsid w:val="0085149C"/>
    <w:rsid w:val="00854085"/>
    <w:rsid w:val="00856EF8"/>
    <w:rsid w:val="00857C64"/>
    <w:rsid w:val="008635C4"/>
    <w:rsid w:val="00864608"/>
    <w:rsid w:val="00865728"/>
    <w:rsid w:val="00865BE5"/>
    <w:rsid w:val="00867F25"/>
    <w:rsid w:val="008728FB"/>
    <w:rsid w:val="008743DA"/>
    <w:rsid w:val="00875DF0"/>
    <w:rsid w:val="00881FC6"/>
    <w:rsid w:val="0088459E"/>
    <w:rsid w:val="008846E7"/>
    <w:rsid w:val="008864EC"/>
    <w:rsid w:val="00890037"/>
    <w:rsid w:val="008906DC"/>
    <w:rsid w:val="0089217A"/>
    <w:rsid w:val="00892EE0"/>
    <w:rsid w:val="00895BBB"/>
    <w:rsid w:val="00895EDB"/>
    <w:rsid w:val="00896320"/>
    <w:rsid w:val="008976B7"/>
    <w:rsid w:val="008A1C07"/>
    <w:rsid w:val="008A22D0"/>
    <w:rsid w:val="008A30F2"/>
    <w:rsid w:val="008A3D50"/>
    <w:rsid w:val="008A4C45"/>
    <w:rsid w:val="008A509E"/>
    <w:rsid w:val="008A5A79"/>
    <w:rsid w:val="008A68E6"/>
    <w:rsid w:val="008A784B"/>
    <w:rsid w:val="008B26A2"/>
    <w:rsid w:val="008B3D38"/>
    <w:rsid w:val="008B51E8"/>
    <w:rsid w:val="008B6BDE"/>
    <w:rsid w:val="008C0252"/>
    <w:rsid w:val="008C0756"/>
    <w:rsid w:val="008C1EE9"/>
    <w:rsid w:val="008C3EB9"/>
    <w:rsid w:val="008C5354"/>
    <w:rsid w:val="008C6DA6"/>
    <w:rsid w:val="008C7B3A"/>
    <w:rsid w:val="008D4785"/>
    <w:rsid w:val="008E099E"/>
    <w:rsid w:val="008E0CB2"/>
    <w:rsid w:val="008E1206"/>
    <w:rsid w:val="008E24AC"/>
    <w:rsid w:val="008E3851"/>
    <w:rsid w:val="008E4962"/>
    <w:rsid w:val="008E602B"/>
    <w:rsid w:val="008E61E5"/>
    <w:rsid w:val="008E6F76"/>
    <w:rsid w:val="008E7B47"/>
    <w:rsid w:val="008F06FB"/>
    <w:rsid w:val="008F0936"/>
    <w:rsid w:val="008F3A1B"/>
    <w:rsid w:val="008F3DB7"/>
    <w:rsid w:val="008F6A5B"/>
    <w:rsid w:val="008F6B12"/>
    <w:rsid w:val="00900212"/>
    <w:rsid w:val="0090177C"/>
    <w:rsid w:val="00904C24"/>
    <w:rsid w:val="00905C17"/>
    <w:rsid w:val="00905E84"/>
    <w:rsid w:val="00906D89"/>
    <w:rsid w:val="00910009"/>
    <w:rsid w:val="00910609"/>
    <w:rsid w:val="009117D1"/>
    <w:rsid w:val="0091282F"/>
    <w:rsid w:val="009136D8"/>
    <w:rsid w:val="009139E2"/>
    <w:rsid w:val="009141C4"/>
    <w:rsid w:val="00914B45"/>
    <w:rsid w:val="009227AA"/>
    <w:rsid w:val="00922D44"/>
    <w:rsid w:val="00923F2C"/>
    <w:rsid w:val="009265B9"/>
    <w:rsid w:val="00926A98"/>
    <w:rsid w:val="00931072"/>
    <w:rsid w:val="009325B9"/>
    <w:rsid w:val="009346D2"/>
    <w:rsid w:val="009347BC"/>
    <w:rsid w:val="00934E61"/>
    <w:rsid w:val="00937B8D"/>
    <w:rsid w:val="0094014B"/>
    <w:rsid w:val="00940706"/>
    <w:rsid w:val="0094084B"/>
    <w:rsid w:val="0094257A"/>
    <w:rsid w:val="009435C5"/>
    <w:rsid w:val="009438C7"/>
    <w:rsid w:val="009447E9"/>
    <w:rsid w:val="009454FF"/>
    <w:rsid w:val="0094572E"/>
    <w:rsid w:val="009477CD"/>
    <w:rsid w:val="009536D6"/>
    <w:rsid w:val="00955E3E"/>
    <w:rsid w:val="00956538"/>
    <w:rsid w:val="00957308"/>
    <w:rsid w:val="009602CA"/>
    <w:rsid w:val="00961319"/>
    <w:rsid w:val="0096146E"/>
    <w:rsid w:val="00967E6A"/>
    <w:rsid w:val="00970165"/>
    <w:rsid w:val="00970702"/>
    <w:rsid w:val="009727D5"/>
    <w:rsid w:val="00974D74"/>
    <w:rsid w:val="0097500C"/>
    <w:rsid w:val="00976427"/>
    <w:rsid w:val="00981146"/>
    <w:rsid w:val="009823EF"/>
    <w:rsid w:val="00985790"/>
    <w:rsid w:val="00985B8D"/>
    <w:rsid w:val="009876DE"/>
    <w:rsid w:val="009953ED"/>
    <w:rsid w:val="00995F3A"/>
    <w:rsid w:val="0099660D"/>
    <w:rsid w:val="009A04AC"/>
    <w:rsid w:val="009A0EF3"/>
    <w:rsid w:val="009A0F22"/>
    <w:rsid w:val="009A3213"/>
    <w:rsid w:val="009A4641"/>
    <w:rsid w:val="009A4B72"/>
    <w:rsid w:val="009B0876"/>
    <w:rsid w:val="009B0CCB"/>
    <w:rsid w:val="009B0E79"/>
    <w:rsid w:val="009B10A8"/>
    <w:rsid w:val="009B7E73"/>
    <w:rsid w:val="009C04CA"/>
    <w:rsid w:val="009C0D01"/>
    <w:rsid w:val="009C2891"/>
    <w:rsid w:val="009C50DA"/>
    <w:rsid w:val="009D070C"/>
    <w:rsid w:val="009D1A2E"/>
    <w:rsid w:val="009D1FE9"/>
    <w:rsid w:val="009D21D1"/>
    <w:rsid w:val="009D2791"/>
    <w:rsid w:val="009D4E04"/>
    <w:rsid w:val="009D7589"/>
    <w:rsid w:val="009E0EFD"/>
    <w:rsid w:val="009E46A6"/>
    <w:rsid w:val="009E51B1"/>
    <w:rsid w:val="009E5964"/>
    <w:rsid w:val="009E69D8"/>
    <w:rsid w:val="009E7E6E"/>
    <w:rsid w:val="009F2CE1"/>
    <w:rsid w:val="009F2FD3"/>
    <w:rsid w:val="009F3FB9"/>
    <w:rsid w:val="009F626E"/>
    <w:rsid w:val="009F70A9"/>
    <w:rsid w:val="009F7C38"/>
    <w:rsid w:val="00A00D1F"/>
    <w:rsid w:val="00A015FA"/>
    <w:rsid w:val="00A01C75"/>
    <w:rsid w:val="00A02827"/>
    <w:rsid w:val="00A028B8"/>
    <w:rsid w:val="00A04E6C"/>
    <w:rsid w:val="00A061D0"/>
    <w:rsid w:val="00A0675E"/>
    <w:rsid w:val="00A07FC7"/>
    <w:rsid w:val="00A108D2"/>
    <w:rsid w:val="00A121C3"/>
    <w:rsid w:val="00A17272"/>
    <w:rsid w:val="00A209DE"/>
    <w:rsid w:val="00A214B2"/>
    <w:rsid w:val="00A25551"/>
    <w:rsid w:val="00A266A1"/>
    <w:rsid w:val="00A26D02"/>
    <w:rsid w:val="00A27974"/>
    <w:rsid w:val="00A279C5"/>
    <w:rsid w:val="00A3454F"/>
    <w:rsid w:val="00A34674"/>
    <w:rsid w:val="00A348E8"/>
    <w:rsid w:val="00A35307"/>
    <w:rsid w:val="00A372EE"/>
    <w:rsid w:val="00A41193"/>
    <w:rsid w:val="00A429DA"/>
    <w:rsid w:val="00A47BB8"/>
    <w:rsid w:val="00A47BDB"/>
    <w:rsid w:val="00A518E5"/>
    <w:rsid w:val="00A52069"/>
    <w:rsid w:val="00A555AD"/>
    <w:rsid w:val="00A610CA"/>
    <w:rsid w:val="00A64094"/>
    <w:rsid w:val="00A64226"/>
    <w:rsid w:val="00A65753"/>
    <w:rsid w:val="00A658D0"/>
    <w:rsid w:val="00A6688A"/>
    <w:rsid w:val="00A6696E"/>
    <w:rsid w:val="00A670AD"/>
    <w:rsid w:val="00A72CCC"/>
    <w:rsid w:val="00A74A30"/>
    <w:rsid w:val="00A751BA"/>
    <w:rsid w:val="00A76FBD"/>
    <w:rsid w:val="00A85346"/>
    <w:rsid w:val="00A86565"/>
    <w:rsid w:val="00A86AC2"/>
    <w:rsid w:val="00A93355"/>
    <w:rsid w:val="00A93883"/>
    <w:rsid w:val="00A94DCD"/>
    <w:rsid w:val="00A956AE"/>
    <w:rsid w:val="00A961F8"/>
    <w:rsid w:val="00A96494"/>
    <w:rsid w:val="00A9684A"/>
    <w:rsid w:val="00AA014E"/>
    <w:rsid w:val="00AA10F7"/>
    <w:rsid w:val="00AA2428"/>
    <w:rsid w:val="00AA33DE"/>
    <w:rsid w:val="00AA57C7"/>
    <w:rsid w:val="00AA5B66"/>
    <w:rsid w:val="00AA6E92"/>
    <w:rsid w:val="00AA6EE7"/>
    <w:rsid w:val="00AA71CF"/>
    <w:rsid w:val="00AB2374"/>
    <w:rsid w:val="00AB348F"/>
    <w:rsid w:val="00AB4722"/>
    <w:rsid w:val="00AB773F"/>
    <w:rsid w:val="00AC1936"/>
    <w:rsid w:val="00AC2E01"/>
    <w:rsid w:val="00AC300C"/>
    <w:rsid w:val="00AC4314"/>
    <w:rsid w:val="00AC48DC"/>
    <w:rsid w:val="00AC60C4"/>
    <w:rsid w:val="00AC643B"/>
    <w:rsid w:val="00AC682D"/>
    <w:rsid w:val="00AC6E88"/>
    <w:rsid w:val="00AC7AE9"/>
    <w:rsid w:val="00AD0DBD"/>
    <w:rsid w:val="00AD0ED1"/>
    <w:rsid w:val="00AD179A"/>
    <w:rsid w:val="00AD205D"/>
    <w:rsid w:val="00AD36EA"/>
    <w:rsid w:val="00AD3C52"/>
    <w:rsid w:val="00AD3DAC"/>
    <w:rsid w:val="00AD43BC"/>
    <w:rsid w:val="00AD5949"/>
    <w:rsid w:val="00AD5E58"/>
    <w:rsid w:val="00AE0A50"/>
    <w:rsid w:val="00AE0BBF"/>
    <w:rsid w:val="00AE106E"/>
    <w:rsid w:val="00AE24B9"/>
    <w:rsid w:val="00AE27E2"/>
    <w:rsid w:val="00AE3617"/>
    <w:rsid w:val="00AE3F84"/>
    <w:rsid w:val="00AE65EB"/>
    <w:rsid w:val="00AF119C"/>
    <w:rsid w:val="00AF2B1D"/>
    <w:rsid w:val="00AF33F4"/>
    <w:rsid w:val="00AF36F3"/>
    <w:rsid w:val="00AF61A5"/>
    <w:rsid w:val="00AF6A84"/>
    <w:rsid w:val="00AF7E53"/>
    <w:rsid w:val="00AF7EC3"/>
    <w:rsid w:val="00B0190A"/>
    <w:rsid w:val="00B02994"/>
    <w:rsid w:val="00B02F08"/>
    <w:rsid w:val="00B03C4F"/>
    <w:rsid w:val="00B105E4"/>
    <w:rsid w:val="00B108FC"/>
    <w:rsid w:val="00B11100"/>
    <w:rsid w:val="00B15106"/>
    <w:rsid w:val="00B20940"/>
    <w:rsid w:val="00B23B2B"/>
    <w:rsid w:val="00B27BDF"/>
    <w:rsid w:val="00B32611"/>
    <w:rsid w:val="00B33430"/>
    <w:rsid w:val="00B33FA3"/>
    <w:rsid w:val="00B3603B"/>
    <w:rsid w:val="00B370C0"/>
    <w:rsid w:val="00B37D36"/>
    <w:rsid w:val="00B427AC"/>
    <w:rsid w:val="00B43259"/>
    <w:rsid w:val="00B4332C"/>
    <w:rsid w:val="00B44B27"/>
    <w:rsid w:val="00B504A1"/>
    <w:rsid w:val="00B5554C"/>
    <w:rsid w:val="00B5585A"/>
    <w:rsid w:val="00B5725E"/>
    <w:rsid w:val="00B5771E"/>
    <w:rsid w:val="00B57926"/>
    <w:rsid w:val="00B57D2E"/>
    <w:rsid w:val="00B602A0"/>
    <w:rsid w:val="00B603E4"/>
    <w:rsid w:val="00B62399"/>
    <w:rsid w:val="00B62568"/>
    <w:rsid w:val="00B64A03"/>
    <w:rsid w:val="00B651DA"/>
    <w:rsid w:val="00B65F9F"/>
    <w:rsid w:val="00B67802"/>
    <w:rsid w:val="00B715B4"/>
    <w:rsid w:val="00B73354"/>
    <w:rsid w:val="00B7487F"/>
    <w:rsid w:val="00B75356"/>
    <w:rsid w:val="00B77A7F"/>
    <w:rsid w:val="00B801F3"/>
    <w:rsid w:val="00B81802"/>
    <w:rsid w:val="00B82ED6"/>
    <w:rsid w:val="00B8769F"/>
    <w:rsid w:val="00B900C3"/>
    <w:rsid w:val="00B902A0"/>
    <w:rsid w:val="00B90E8A"/>
    <w:rsid w:val="00B924D6"/>
    <w:rsid w:val="00B93693"/>
    <w:rsid w:val="00B97039"/>
    <w:rsid w:val="00B972D5"/>
    <w:rsid w:val="00BA6CB9"/>
    <w:rsid w:val="00BA6FF3"/>
    <w:rsid w:val="00BA789C"/>
    <w:rsid w:val="00BB0699"/>
    <w:rsid w:val="00BB0FB3"/>
    <w:rsid w:val="00BB31C2"/>
    <w:rsid w:val="00BB5B52"/>
    <w:rsid w:val="00BC066C"/>
    <w:rsid w:val="00BC1E45"/>
    <w:rsid w:val="00BC26D9"/>
    <w:rsid w:val="00BC398F"/>
    <w:rsid w:val="00BC4925"/>
    <w:rsid w:val="00BC5F4A"/>
    <w:rsid w:val="00BC63BC"/>
    <w:rsid w:val="00BC6C27"/>
    <w:rsid w:val="00BC6CCC"/>
    <w:rsid w:val="00BD36DC"/>
    <w:rsid w:val="00BD5782"/>
    <w:rsid w:val="00BD607A"/>
    <w:rsid w:val="00BD6B3B"/>
    <w:rsid w:val="00BD6E27"/>
    <w:rsid w:val="00BE0C52"/>
    <w:rsid w:val="00BE24A7"/>
    <w:rsid w:val="00BE2F69"/>
    <w:rsid w:val="00BE5526"/>
    <w:rsid w:val="00BE5B0E"/>
    <w:rsid w:val="00BF36A6"/>
    <w:rsid w:val="00BF42C4"/>
    <w:rsid w:val="00BF5542"/>
    <w:rsid w:val="00C01D02"/>
    <w:rsid w:val="00C04A64"/>
    <w:rsid w:val="00C04D05"/>
    <w:rsid w:val="00C054BB"/>
    <w:rsid w:val="00C05771"/>
    <w:rsid w:val="00C103F2"/>
    <w:rsid w:val="00C115BF"/>
    <w:rsid w:val="00C1343D"/>
    <w:rsid w:val="00C14AF9"/>
    <w:rsid w:val="00C15913"/>
    <w:rsid w:val="00C15EAC"/>
    <w:rsid w:val="00C15EE6"/>
    <w:rsid w:val="00C16424"/>
    <w:rsid w:val="00C200EF"/>
    <w:rsid w:val="00C23A5B"/>
    <w:rsid w:val="00C23E36"/>
    <w:rsid w:val="00C259ED"/>
    <w:rsid w:val="00C26CB8"/>
    <w:rsid w:val="00C27729"/>
    <w:rsid w:val="00C32B0D"/>
    <w:rsid w:val="00C32E64"/>
    <w:rsid w:val="00C337F5"/>
    <w:rsid w:val="00C35E67"/>
    <w:rsid w:val="00C40A52"/>
    <w:rsid w:val="00C40FCA"/>
    <w:rsid w:val="00C4319F"/>
    <w:rsid w:val="00C44CD9"/>
    <w:rsid w:val="00C453AD"/>
    <w:rsid w:val="00C4668D"/>
    <w:rsid w:val="00C46A5E"/>
    <w:rsid w:val="00C46C7B"/>
    <w:rsid w:val="00C46D14"/>
    <w:rsid w:val="00C50F44"/>
    <w:rsid w:val="00C52A7C"/>
    <w:rsid w:val="00C52E1A"/>
    <w:rsid w:val="00C55D53"/>
    <w:rsid w:val="00C5610F"/>
    <w:rsid w:val="00C573FE"/>
    <w:rsid w:val="00C57E69"/>
    <w:rsid w:val="00C62655"/>
    <w:rsid w:val="00C655E9"/>
    <w:rsid w:val="00C671FB"/>
    <w:rsid w:val="00C67856"/>
    <w:rsid w:val="00C70510"/>
    <w:rsid w:val="00C711C1"/>
    <w:rsid w:val="00C71A83"/>
    <w:rsid w:val="00C72361"/>
    <w:rsid w:val="00C73B51"/>
    <w:rsid w:val="00C75ADA"/>
    <w:rsid w:val="00C81287"/>
    <w:rsid w:val="00C82CA6"/>
    <w:rsid w:val="00C86053"/>
    <w:rsid w:val="00C86AD2"/>
    <w:rsid w:val="00C90BDC"/>
    <w:rsid w:val="00C918A7"/>
    <w:rsid w:val="00C92602"/>
    <w:rsid w:val="00C95223"/>
    <w:rsid w:val="00CA0792"/>
    <w:rsid w:val="00CA0994"/>
    <w:rsid w:val="00CA1757"/>
    <w:rsid w:val="00CA3A03"/>
    <w:rsid w:val="00CA488E"/>
    <w:rsid w:val="00CA6D9A"/>
    <w:rsid w:val="00CA799F"/>
    <w:rsid w:val="00CB0BC4"/>
    <w:rsid w:val="00CB1AA3"/>
    <w:rsid w:val="00CB4090"/>
    <w:rsid w:val="00CB4570"/>
    <w:rsid w:val="00CB5183"/>
    <w:rsid w:val="00CB575E"/>
    <w:rsid w:val="00CB5AA8"/>
    <w:rsid w:val="00CC094A"/>
    <w:rsid w:val="00CC1CE1"/>
    <w:rsid w:val="00CC2EDC"/>
    <w:rsid w:val="00CC43D4"/>
    <w:rsid w:val="00CC468C"/>
    <w:rsid w:val="00CC641C"/>
    <w:rsid w:val="00CC6DD8"/>
    <w:rsid w:val="00CC7E55"/>
    <w:rsid w:val="00CD1263"/>
    <w:rsid w:val="00CD1297"/>
    <w:rsid w:val="00CD25A5"/>
    <w:rsid w:val="00CD52B6"/>
    <w:rsid w:val="00CD61F0"/>
    <w:rsid w:val="00CD70A1"/>
    <w:rsid w:val="00CE0CD9"/>
    <w:rsid w:val="00CE3101"/>
    <w:rsid w:val="00CE45C9"/>
    <w:rsid w:val="00CE4C8C"/>
    <w:rsid w:val="00CE58FD"/>
    <w:rsid w:val="00CE652B"/>
    <w:rsid w:val="00CF1036"/>
    <w:rsid w:val="00CF162B"/>
    <w:rsid w:val="00CF1CDE"/>
    <w:rsid w:val="00CF22CF"/>
    <w:rsid w:val="00CF2934"/>
    <w:rsid w:val="00CF2A43"/>
    <w:rsid w:val="00CF3019"/>
    <w:rsid w:val="00CF3368"/>
    <w:rsid w:val="00CF3403"/>
    <w:rsid w:val="00CF4A12"/>
    <w:rsid w:val="00CF5BA1"/>
    <w:rsid w:val="00D01096"/>
    <w:rsid w:val="00D011F0"/>
    <w:rsid w:val="00D0259A"/>
    <w:rsid w:val="00D02BD3"/>
    <w:rsid w:val="00D034A6"/>
    <w:rsid w:val="00D05123"/>
    <w:rsid w:val="00D052F6"/>
    <w:rsid w:val="00D05365"/>
    <w:rsid w:val="00D07F97"/>
    <w:rsid w:val="00D10568"/>
    <w:rsid w:val="00D10DB4"/>
    <w:rsid w:val="00D130A5"/>
    <w:rsid w:val="00D1652A"/>
    <w:rsid w:val="00D16F0D"/>
    <w:rsid w:val="00D202BB"/>
    <w:rsid w:val="00D22DDD"/>
    <w:rsid w:val="00D22E13"/>
    <w:rsid w:val="00D22F35"/>
    <w:rsid w:val="00D231ED"/>
    <w:rsid w:val="00D2439F"/>
    <w:rsid w:val="00D25426"/>
    <w:rsid w:val="00D27F4B"/>
    <w:rsid w:val="00D30732"/>
    <w:rsid w:val="00D30CDC"/>
    <w:rsid w:val="00D31402"/>
    <w:rsid w:val="00D339BC"/>
    <w:rsid w:val="00D33BA6"/>
    <w:rsid w:val="00D36D4B"/>
    <w:rsid w:val="00D373AC"/>
    <w:rsid w:val="00D40654"/>
    <w:rsid w:val="00D40A0D"/>
    <w:rsid w:val="00D41D3C"/>
    <w:rsid w:val="00D42B70"/>
    <w:rsid w:val="00D47471"/>
    <w:rsid w:val="00D50EF2"/>
    <w:rsid w:val="00D52A6A"/>
    <w:rsid w:val="00D52D28"/>
    <w:rsid w:val="00D52DB1"/>
    <w:rsid w:val="00D54930"/>
    <w:rsid w:val="00D56355"/>
    <w:rsid w:val="00D5635D"/>
    <w:rsid w:val="00D57382"/>
    <w:rsid w:val="00D60BC6"/>
    <w:rsid w:val="00D633CB"/>
    <w:rsid w:val="00D63FA0"/>
    <w:rsid w:val="00D6435E"/>
    <w:rsid w:val="00D751AE"/>
    <w:rsid w:val="00D77513"/>
    <w:rsid w:val="00D775D1"/>
    <w:rsid w:val="00D80764"/>
    <w:rsid w:val="00D80A3F"/>
    <w:rsid w:val="00D80EBC"/>
    <w:rsid w:val="00D82085"/>
    <w:rsid w:val="00D82A8B"/>
    <w:rsid w:val="00D83101"/>
    <w:rsid w:val="00D836B2"/>
    <w:rsid w:val="00D83810"/>
    <w:rsid w:val="00D8657D"/>
    <w:rsid w:val="00D870B6"/>
    <w:rsid w:val="00D87A3F"/>
    <w:rsid w:val="00D87AFB"/>
    <w:rsid w:val="00D87C29"/>
    <w:rsid w:val="00D87D3E"/>
    <w:rsid w:val="00D90436"/>
    <w:rsid w:val="00D90BDE"/>
    <w:rsid w:val="00D92C89"/>
    <w:rsid w:val="00D94A41"/>
    <w:rsid w:val="00D97436"/>
    <w:rsid w:val="00DA3D8B"/>
    <w:rsid w:val="00DA51A5"/>
    <w:rsid w:val="00DB271D"/>
    <w:rsid w:val="00DB4649"/>
    <w:rsid w:val="00DB5453"/>
    <w:rsid w:val="00DB5E3D"/>
    <w:rsid w:val="00DB60EC"/>
    <w:rsid w:val="00DB6F65"/>
    <w:rsid w:val="00DB73FC"/>
    <w:rsid w:val="00DC08BA"/>
    <w:rsid w:val="00DC2047"/>
    <w:rsid w:val="00DC36F7"/>
    <w:rsid w:val="00DC4EDB"/>
    <w:rsid w:val="00DC5B1D"/>
    <w:rsid w:val="00DC602D"/>
    <w:rsid w:val="00DC6636"/>
    <w:rsid w:val="00DD1B03"/>
    <w:rsid w:val="00DD2244"/>
    <w:rsid w:val="00DD2800"/>
    <w:rsid w:val="00DD58CB"/>
    <w:rsid w:val="00DD79CB"/>
    <w:rsid w:val="00DE0E45"/>
    <w:rsid w:val="00DE39F2"/>
    <w:rsid w:val="00DE484C"/>
    <w:rsid w:val="00DE5759"/>
    <w:rsid w:val="00DE5E09"/>
    <w:rsid w:val="00DE6EA0"/>
    <w:rsid w:val="00DE704C"/>
    <w:rsid w:val="00DE7724"/>
    <w:rsid w:val="00DE799C"/>
    <w:rsid w:val="00DF295D"/>
    <w:rsid w:val="00DF3D15"/>
    <w:rsid w:val="00DF4527"/>
    <w:rsid w:val="00DF4758"/>
    <w:rsid w:val="00DF5512"/>
    <w:rsid w:val="00DF5B93"/>
    <w:rsid w:val="00DF6974"/>
    <w:rsid w:val="00DF784C"/>
    <w:rsid w:val="00E01299"/>
    <w:rsid w:val="00E0164C"/>
    <w:rsid w:val="00E01BD6"/>
    <w:rsid w:val="00E025B5"/>
    <w:rsid w:val="00E026CD"/>
    <w:rsid w:val="00E042BE"/>
    <w:rsid w:val="00E10B25"/>
    <w:rsid w:val="00E11C44"/>
    <w:rsid w:val="00E15D9C"/>
    <w:rsid w:val="00E171EC"/>
    <w:rsid w:val="00E179D9"/>
    <w:rsid w:val="00E20ACD"/>
    <w:rsid w:val="00E20D4C"/>
    <w:rsid w:val="00E2397A"/>
    <w:rsid w:val="00E27466"/>
    <w:rsid w:val="00E27CA9"/>
    <w:rsid w:val="00E30858"/>
    <w:rsid w:val="00E33C26"/>
    <w:rsid w:val="00E34442"/>
    <w:rsid w:val="00E36D1E"/>
    <w:rsid w:val="00E3762A"/>
    <w:rsid w:val="00E37CC4"/>
    <w:rsid w:val="00E412FA"/>
    <w:rsid w:val="00E43691"/>
    <w:rsid w:val="00E45110"/>
    <w:rsid w:val="00E46887"/>
    <w:rsid w:val="00E468C2"/>
    <w:rsid w:val="00E5248E"/>
    <w:rsid w:val="00E53F51"/>
    <w:rsid w:val="00E5495A"/>
    <w:rsid w:val="00E576D9"/>
    <w:rsid w:val="00E57DF7"/>
    <w:rsid w:val="00E608A3"/>
    <w:rsid w:val="00E60912"/>
    <w:rsid w:val="00E618ED"/>
    <w:rsid w:val="00E626BA"/>
    <w:rsid w:val="00E626DC"/>
    <w:rsid w:val="00E626E2"/>
    <w:rsid w:val="00E67740"/>
    <w:rsid w:val="00E73810"/>
    <w:rsid w:val="00E744EA"/>
    <w:rsid w:val="00E76FC8"/>
    <w:rsid w:val="00E833FE"/>
    <w:rsid w:val="00E8557D"/>
    <w:rsid w:val="00E858C9"/>
    <w:rsid w:val="00E86899"/>
    <w:rsid w:val="00E873B0"/>
    <w:rsid w:val="00E91728"/>
    <w:rsid w:val="00E91A1E"/>
    <w:rsid w:val="00E96FC9"/>
    <w:rsid w:val="00E97820"/>
    <w:rsid w:val="00E97A76"/>
    <w:rsid w:val="00E97BD8"/>
    <w:rsid w:val="00EA0CA8"/>
    <w:rsid w:val="00EA2FA2"/>
    <w:rsid w:val="00EA409F"/>
    <w:rsid w:val="00EA4E51"/>
    <w:rsid w:val="00EA6EDC"/>
    <w:rsid w:val="00EB4550"/>
    <w:rsid w:val="00EB48F1"/>
    <w:rsid w:val="00EC2539"/>
    <w:rsid w:val="00EC7C53"/>
    <w:rsid w:val="00ED443E"/>
    <w:rsid w:val="00ED577A"/>
    <w:rsid w:val="00ED6388"/>
    <w:rsid w:val="00EE24B9"/>
    <w:rsid w:val="00EE587F"/>
    <w:rsid w:val="00EF0571"/>
    <w:rsid w:val="00EF1BB3"/>
    <w:rsid w:val="00EF329B"/>
    <w:rsid w:val="00EF3EC8"/>
    <w:rsid w:val="00EF5EB3"/>
    <w:rsid w:val="00F00EDE"/>
    <w:rsid w:val="00F03F5B"/>
    <w:rsid w:val="00F10DB7"/>
    <w:rsid w:val="00F115E5"/>
    <w:rsid w:val="00F11633"/>
    <w:rsid w:val="00F15D3E"/>
    <w:rsid w:val="00F169E3"/>
    <w:rsid w:val="00F17E18"/>
    <w:rsid w:val="00F23D2A"/>
    <w:rsid w:val="00F24864"/>
    <w:rsid w:val="00F2603A"/>
    <w:rsid w:val="00F26101"/>
    <w:rsid w:val="00F30879"/>
    <w:rsid w:val="00F331E8"/>
    <w:rsid w:val="00F33B46"/>
    <w:rsid w:val="00F34001"/>
    <w:rsid w:val="00F341E6"/>
    <w:rsid w:val="00F34CAC"/>
    <w:rsid w:val="00F34FF2"/>
    <w:rsid w:val="00F415B8"/>
    <w:rsid w:val="00F41A49"/>
    <w:rsid w:val="00F44ED0"/>
    <w:rsid w:val="00F46CA5"/>
    <w:rsid w:val="00F46FC6"/>
    <w:rsid w:val="00F508F6"/>
    <w:rsid w:val="00F51030"/>
    <w:rsid w:val="00F53954"/>
    <w:rsid w:val="00F60328"/>
    <w:rsid w:val="00F61BB0"/>
    <w:rsid w:val="00F67721"/>
    <w:rsid w:val="00F7034B"/>
    <w:rsid w:val="00F70C10"/>
    <w:rsid w:val="00F70C81"/>
    <w:rsid w:val="00F73EA7"/>
    <w:rsid w:val="00F74FA7"/>
    <w:rsid w:val="00F7745C"/>
    <w:rsid w:val="00F77EA6"/>
    <w:rsid w:val="00F77EE6"/>
    <w:rsid w:val="00F8005E"/>
    <w:rsid w:val="00F82451"/>
    <w:rsid w:val="00F8599E"/>
    <w:rsid w:val="00F85CD7"/>
    <w:rsid w:val="00F8694C"/>
    <w:rsid w:val="00F9083C"/>
    <w:rsid w:val="00F90C6C"/>
    <w:rsid w:val="00F92768"/>
    <w:rsid w:val="00F94C30"/>
    <w:rsid w:val="00F966F3"/>
    <w:rsid w:val="00FA0ABE"/>
    <w:rsid w:val="00FA19F9"/>
    <w:rsid w:val="00FA4224"/>
    <w:rsid w:val="00FB1B5C"/>
    <w:rsid w:val="00FB6C92"/>
    <w:rsid w:val="00FB6CDF"/>
    <w:rsid w:val="00FC005B"/>
    <w:rsid w:val="00FC2326"/>
    <w:rsid w:val="00FC47B5"/>
    <w:rsid w:val="00FC5410"/>
    <w:rsid w:val="00FC64C6"/>
    <w:rsid w:val="00FD048F"/>
    <w:rsid w:val="00FD0B67"/>
    <w:rsid w:val="00FD5BAD"/>
    <w:rsid w:val="00FD7604"/>
    <w:rsid w:val="00FD7C55"/>
    <w:rsid w:val="00FE143A"/>
    <w:rsid w:val="00FE17F9"/>
    <w:rsid w:val="00FE4AEC"/>
    <w:rsid w:val="00FE68BB"/>
    <w:rsid w:val="00FE6A05"/>
    <w:rsid w:val="00FE7B45"/>
    <w:rsid w:val="00FF16F9"/>
    <w:rsid w:val="00FF601B"/>
    <w:rsid w:val="00FF7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="Times New Roman" w:hAnsi="Tahoma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F7C38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rsid w:val="009F7C38"/>
    <w:pPr>
      <w:keepNext/>
      <w:tabs>
        <w:tab w:val="num" w:pos="0"/>
      </w:tabs>
      <w:jc w:val="center"/>
      <w:outlineLvl w:val="0"/>
    </w:pPr>
    <w:rPr>
      <w:b/>
      <w:sz w:val="32"/>
    </w:rPr>
  </w:style>
  <w:style w:type="paragraph" w:styleId="Nagwek2">
    <w:name w:val="heading 2"/>
    <w:basedOn w:val="Normalny"/>
    <w:next w:val="Normalny"/>
    <w:qFormat/>
    <w:rsid w:val="009F7C38"/>
    <w:pPr>
      <w:keepNext/>
      <w:tabs>
        <w:tab w:val="num" w:pos="0"/>
      </w:tabs>
      <w:jc w:val="center"/>
      <w:outlineLvl w:val="1"/>
    </w:pPr>
    <w:rPr>
      <w:b/>
      <w:i/>
      <w:sz w:val="32"/>
    </w:rPr>
  </w:style>
  <w:style w:type="paragraph" w:styleId="Nagwek3">
    <w:name w:val="heading 3"/>
    <w:basedOn w:val="Normalny"/>
    <w:next w:val="Normalny"/>
    <w:qFormat/>
    <w:rsid w:val="009F7C38"/>
    <w:pPr>
      <w:keepNext/>
      <w:tabs>
        <w:tab w:val="num" w:pos="0"/>
      </w:tabs>
      <w:outlineLvl w:val="2"/>
    </w:pPr>
    <w:rPr>
      <w:b/>
      <w:sz w:val="32"/>
    </w:rPr>
  </w:style>
  <w:style w:type="paragraph" w:styleId="Nagwek4">
    <w:name w:val="heading 4"/>
    <w:basedOn w:val="Normalny"/>
    <w:next w:val="Normalny"/>
    <w:qFormat/>
    <w:rsid w:val="009F7C38"/>
    <w:pPr>
      <w:keepNext/>
      <w:tabs>
        <w:tab w:val="num" w:pos="0"/>
      </w:tabs>
      <w:jc w:val="both"/>
      <w:outlineLvl w:val="3"/>
    </w:pPr>
    <w:rPr>
      <w:b/>
      <w:sz w:val="36"/>
    </w:rPr>
  </w:style>
  <w:style w:type="paragraph" w:styleId="Nagwek5">
    <w:name w:val="heading 5"/>
    <w:basedOn w:val="Normalny"/>
    <w:next w:val="Normalny"/>
    <w:qFormat/>
    <w:rsid w:val="009F7C38"/>
    <w:pPr>
      <w:keepNext/>
      <w:tabs>
        <w:tab w:val="num" w:pos="0"/>
      </w:tabs>
      <w:jc w:val="center"/>
      <w:outlineLvl w:val="4"/>
    </w:pPr>
    <w:rPr>
      <w:b/>
      <w:sz w:val="28"/>
    </w:rPr>
  </w:style>
  <w:style w:type="paragraph" w:styleId="Nagwek6">
    <w:name w:val="heading 6"/>
    <w:basedOn w:val="Normalny"/>
    <w:next w:val="Normalny"/>
    <w:qFormat/>
    <w:rsid w:val="009F7C38"/>
    <w:pPr>
      <w:keepNext/>
      <w:tabs>
        <w:tab w:val="num" w:pos="0"/>
      </w:tabs>
      <w:jc w:val="center"/>
      <w:outlineLvl w:val="5"/>
    </w:pPr>
    <w:rPr>
      <w:b/>
      <w:sz w:val="36"/>
      <w:u w:val="single"/>
    </w:rPr>
  </w:style>
  <w:style w:type="paragraph" w:styleId="Nagwek7">
    <w:name w:val="heading 7"/>
    <w:basedOn w:val="Normalny"/>
    <w:next w:val="Normalny"/>
    <w:link w:val="Nagwek7Znak"/>
    <w:qFormat/>
    <w:rsid w:val="009F7C38"/>
    <w:pPr>
      <w:keepNext/>
      <w:tabs>
        <w:tab w:val="num" w:pos="0"/>
      </w:tabs>
      <w:jc w:val="both"/>
      <w:outlineLvl w:val="6"/>
    </w:pPr>
    <w:rPr>
      <w:b/>
      <w:sz w:val="32"/>
    </w:rPr>
  </w:style>
  <w:style w:type="paragraph" w:styleId="Nagwek8">
    <w:name w:val="heading 8"/>
    <w:basedOn w:val="Normalny"/>
    <w:next w:val="Normalny"/>
    <w:qFormat/>
    <w:rsid w:val="009F7C38"/>
    <w:pPr>
      <w:keepNext/>
      <w:tabs>
        <w:tab w:val="num" w:pos="0"/>
      </w:tabs>
      <w:jc w:val="center"/>
      <w:outlineLvl w:val="7"/>
    </w:pPr>
    <w:rPr>
      <w:b/>
      <w:sz w:val="32"/>
      <w:u w:val="single"/>
    </w:rPr>
  </w:style>
  <w:style w:type="paragraph" w:styleId="Nagwek9">
    <w:name w:val="heading 9"/>
    <w:basedOn w:val="Normalny"/>
    <w:next w:val="Normalny"/>
    <w:qFormat/>
    <w:rsid w:val="009F7C38"/>
    <w:pPr>
      <w:keepNext/>
      <w:tabs>
        <w:tab w:val="num" w:pos="0"/>
      </w:tabs>
      <w:jc w:val="center"/>
      <w:outlineLvl w:val="8"/>
    </w:pPr>
    <w:rPr>
      <w:b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0">
    <w:name w:val="WW8Num3z0"/>
    <w:rsid w:val="009F7C38"/>
    <w:rPr>
      <w:rFonts w:ascii="StarSymbol" w:hAnsi="StarSymbol"/>
    </w:rPr>
  </w:style>
  <w:style w:type="character" w:customStyle="1" w:styleId="WW8Num4z0">
    <w:name w:val="WW8Num4z0"/>
    <w:rsid w:val="009F7C38"/>
    <w:rPr>
      <w:rFonts w:ascii="StarSymbol" w:hAnsi="StarSymbol"/>
    </w:rPr>
  </w:style>
  <w:style w:type="character" w:customStyle="1" w:styleId="WW8Num10z0">
    <w:name w:val="WW8Num10z0"/>
    <w:rsid w:val="009F7C38"/>
    <w:rPr>
      <w:rFonts w:ascii="Symbol" w:hAnsi="Symbol"/>
    </w:rPr>
  </w:style>
  <w:style w:type="character" w:customStyle="1" w:styleId="WW8Num19z0">
    <w:name w:val="WW8Num19z0"/>
    <w:rsid w:val="009F7C38"/>
    <w:rPr>
      <w:rFonts w:ascii="Times New Roman" w:hAnsi="Times New Roman"/>
    </w:rPr>
  </w:style>
  <w:style w:type="character" w:customStyle="1" w:styleId="WW8Num20z0">
    <w:name w:val="WW8Num20z0"/>
    <w:rsid w:val="009F7C38"/>
    <w:rPr>
      <w:rFonts w:ascii="Symbol" w:hAnsi="Symbol" w:cs="StarSymbol"/>
      <w:sz w:val="18"/>
      <w:szCs w:val="18"/>
    </w:rPr>
  </w:style>
  <w:style w:type="character" w:customStyle="1" w:styleId="Absatz-Standardschriftart">
    <w:name w:val="Absatz-Standardschriftart"/>
    <w:rsid w:val="009F7C38"/>
  </w:style>
  <w:style w:type="character" w:customStyle="1" w:styleId="WW-Absatz-Standardschriftart">
    <w:name w:val="WW-Absatz-Standardschriftart"/>
    <w:rsid w:val="009F7C38"/>
  </w:style>
  <w:style w:type="character" w:customStyle="1" w:styleId="WW-Absatz-Standardschriftart1">
    <w:name w:val="WW-Absatz-Standardschriftart1"/>
    <w:rsid w:val="009F7C38"/>
  </w:style>
  <w:style w:type="character" w:customStyle="1" w:styleId="WW-Absatz-Standardschriftart11">
    <w:name w:val="WW-Absatz-Standardschriftart11"/>
    <w:rsid w:val="009F7C38"/>
  </w:style>
  <w:style w:type="character" w:customStyle="1" w:styleId="WW8Num11z0">
    <w:name w:val="WW8Num11z0"/>
    <w:rsid w:val="009F7C38"/>
    <w:rPr>
      <w:sz w:val="24"/>
    </w:rPr>
  </w:style>
  <w:style w:type="character" w:customStyle="1" w:styleId="WW8Num11z1">
    <w:name w:val="WW8Num11z1"/>
    <w:rsid w:val="009F7C38"/>
    <w:rPr>
      <w:rFonts w:ascii="Times New Roman" w:hAnsi="Times New Roman" w:cs="Times New Roman"/>
      <w:color w:val="auto"/>
    </w:rPr>
  </w:style>
  <w:style w:type="character" w:customStyle="1" w:styleId="WW8Num20z2">
    <w:name w:val="WW8Num20z2"/>
    <w:rsid w:val="009F7C38"/>
    <w:rPr>
      <w:rFonts w:ascii="Times New Roman" w:hAnsi="Times New Roman" w:cs="Times New Roman"/>
    </w:rPr>
  </w:style>
  <w:style w:type="character" w:customStyle="1" w:styleId="WW8Num21z0">
    <w:name w:val="WW8Num21z0"/>
    <w:rsid w:val="009F7C38"/>
    <w:rPr>
      <w:rFonts w:ascii="Symbol" w:hAnsi="Symbol" w:cs="StarSymbol"/>
      <w:sz w:val="18"/>
      <w:szCs w:val="18"/>
    </w:rPr>
  </w:style>
  <w:style w:type="character" w:customStyle="1" w:styleId="WW8Num22z0">
    <w:name w:val="WW8Num22z0"/>
    <w:rsid w:val="009F7C38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  <w:rsid w:val="009F7C38"/>
  </w:style>
  <w:style w:type="character" w:customStyle="1" w:styleId="WW8Num21z2">
    <w:name w:val="WW8Num21z2"/>
    <w:rsid w:val="009F7C38"/>
    <w:rPr>
      <w:rFonts w:ascii="Times New Roman" w:hAnsi="Times New Roman" w:cs="Times New Roman"/>
    </w:rPr>
  </w:style>
  <w:style w:type="character" w:customStyle="1" w:styleId="WW8Num22z1">
    <w:name w:val="WW8Num22z1"/>
    <w:rsid w:val="009F7C38"/>
    <w:rPr>
      <w:rFonts w:ascii="Wingdings 2" w:hAnsi="Wingdings 2" w:cs="StarSymbol"/>
      <w:sz w:val="18"/>
      <w:szCs w:val="18"/>
    </w:rPr>
  </w:style>
  <w:style w:type="character" w:customStyle="1" w:styleId="WW-Absatz-Standardschriftart1111">
    <w:name w:val="WW-Absatz-Standardschriftart1111"/>
    <w:rsid w:val="009F7C38"/>
  </w:style>
  <w:style w:type="character" w:customStyle="1" w:styleId="Domylnaczcionkaakapitu1">
    <w:name w:val="Domyślna czcionka akapitu1"/>
    <w:rsid w:val="009F7C38"/>
  </w:style>
  <w:style w:type="character" w:customStyle="1" w:styleId="WW-Absatz-Standardschriftart11111">
    <w:name w:val="WW-Absatz-Standardschriftart11111"/>
    <w:rsid w:val="009F7C38"/>
  </w:style>
  <w:style w:type="character" w:customStyle="1" w:styleId="WW8Num3z1">
    <w:name w:val="WW8Num3z1"/>
    <w:rsid w:val="009F7C38"/>
    <w:rPr>
      <w:rFonts w:ascii="Times New Roman" w:hAnsi="Times New Roman"/>
    </w:rPr>
  </w:style>
  <w:style w:type="character" w:customStyle="1" w:styleId="WW8Num14z0">
    <w:name w:val="WW8Num14z0"/>
    <w:rsid w:val="009F7C38"/>
    <w:rPr>
      <w:rFonts w:ascii="Times New Roman" w:hAnsi="Times New Roman"/>
    </w:rPr>
  </w:style>
  <w:style w:type="character" w:customStyle="1" w:styleId="WW8Num14z1">
    <w:name w:val="WW8Num14z1"/>
    <w:rsid w:val="009F7C38"/>
    <w:rPr>
      <w:rFonts w:ascii="Courier New" w:hAnsi="Courier New"/>
    </w:rPr>
  </w:style>
  <w:style w:type="character" w:customStyle="1" w:styleId="WW8Num14z2">
    <w:name w:val="WW8Num14z2"/>
    <w:rsid w:val="009F7C38"/>
    <w:rPr>
      <w:rFonts w:ascii="Wingdings" w:hAnsi="Wingdings"/>
    </w:rPr>
  </w:style>
  <w:style w:type="character" w:customStyle="1" w:styleId="WW8Num14z3">
    <w:name w:val="WW8Num14z3"/>
    <w:rsid w:val="009F7C38"/>
    <w:rPr>
      <w:rFonts w:ascii="Symbol" w:hAnsi="Symbol"/>
    </w:rPr>
  </w:style>
  <w:style w:type="character" w:customStyle="1" w:styleId="WW8Num15z0">
    <w:name w:val="WW8Num15z0"/>
    <w:rsid w:val="009F7C38"/>
    <w:rPr>
      <w:rFonts w:ascii="Times New Roman" w:hAnsi="Times New Roman"/>
    </w:rPr>
  </w:style>
  <w:style w:type="character" w:customStyle="1" w:styleId="WW8Num15z1">
    <w:name w:val="WW8Num15z1"/>
    <w:rsid w:val="009F7C38"/>
    <w:rPr>
      <w:rFonts w:ascii="Courier New" w:hAnsi="Courier New"/>
    </w:rPr>
  </w:style>
  <w:style w:type="character" w:customStyle="1" w:styleId="WW8Num15z2">
    <w:name w:val="WW8Num15z2"/>
    <w:rsid w:val="009F7C38"/>
    <w:rPr>
      <w:rFonts w:ascii="Wingdings" w:hAnsi="Wingdings"/>
    </w:rPr>
  </w:style>
  <w:style w:type="character" w:customStyle="1" w:styleId="WW8Num15z3">
    <w:name w:val="WW8Num15z3"/>
    <w:rsid w:val="009F7C38"/>
    <w:rPr>
      <w:rFonts w:ascii="Symbol" w:hAnsi="Symbol"/>
    </w:rPr>
  </w:style>
  <w:style w:type="character" w:customStyle="1" w:styleId="WW8Num19z1">
    <w:name w:val="WW8Num19z1"/>
    <w:rsid w:val="009F7C38"/>
    <w:rPr>
      <w:rFonts w:ascii="Courier New" w:hAnsi="Courier New"/>
    </w:rPr>
  </w:style>
  <w:style w:type="character" w:customStyle="1" w:styleId="WW8Num19z2">
    <w:name w:val="WW8Num19z2"/>
    <w:rsid w:val="009F7C38"/>
    <w:rPr>
      <w:rFonts w:ascii="Wingdings" w:hAnsi="Wingdings"/>
    </w:rPr>
  </w:style>
  <w:style w:type="character" w:customStyle="1" w:styleId="WW8Num19z3">
    <w:name w:val="WW8Num19z3"/>
    <w:rsid w:val="009F7C38"/>
    <w:rPr>
      <w:rFonts w:ascii="Symbol" w:hAnsi="Symbol"/>
    </w:rPr>
  </w:style>
  <w:style w:type="character" w:customStyle="1" w:styleId="WW8Num24z0">
    <w:name w:val="WW8Num24z0"/>
    <w:rsid w:val="009F7C38"/>
    <w:rPr>
      <w:rFonts w:ascii="Times New Roman" w:hAnsi="Times New Roman"/>
    </w:rPr>
  </w:style>
  <w:style w:type="character" w:customStyle="1" w:styleId="WW8Num24z1">
    <w:name w:val="WW8Num24z1"/>
    <w:rsid w:val="009F7C38"/>
    <w:rPr>
      <w:rFonts w:ascii="Courier New" w:hAnsi="Courier New"/>
    </w:rPr>
  </w:style>
  <w:style w:type="character" w:customStyle="1" w:styleId="WW8Num24z2">
    <w:name w:val="WW8Num24z2"/>
    <w:rsid w:val="009F7C38"/>
    <w:rPr>
      <w:rFonts w:ascii="Wingdings" w:hAnsi="Wingdings"/>
    </w:rPr>
  </w:style>
  <w:style w:type="character" w:customStyle="1" w:styleId="WW8Num24z3">
    <w:name w:val="WW8Num24z3"/>
    <w:rsid w:val="009F7C38"/>
    <w:rPr>
      <w:rFonts w:ascii="Symbol" w:hAnsi="Symbol"/>
    </w:rPr>
  </w:style>
  <w:style w:type="character" w:customStyle="1" w:styleId="WW8Num31z0">
    <w:name w:val="WW8Num31z0"/>
    <w:rsid w:val="009F7C38"/>
    <w:rPr>
      <w:rFonts w:ascii="Symbol" w:hAnsi="Symbol"/>
    </w:rPr>
  </w:style>
  <w:style w:type="character" w:customStyle="1" w:styleId="WW8Num38z0">
    <w:name w:val="WW8Num38z0"/>
    <w:rsid w:val="009F7C38"/>
    <w:rPr>
      <w:sz w:val="24"/>
    </w:rPr>
  </w:style>
  <w:style w:type="character" w:customStyle="1" w:styleId="WW8Num38z1">
    <w:name w:val="WW8Num38z1"/>
    <w:rsid w:val="009F7C38"/>
    <w:rPr>
      <w:rFonts w:ascii="Times New Roman" w:eastAsia="Times New Roman" w:hAnsi="Times New Roman" w:cs="Times New Roman"/>
      <w:color w:val="auto"/>
    </w:rPr>
  </w:style>
  <w:style w:type="character" w:customStyle="1" w:styleId="WW8Num44z0">
    <w:name w:val="WW8Num44z0"/>
    <w:rsid w:val="009F7C38"/>
    <w:rPr>
      <w:rFonts w:ascii="Times New Roman" w:hAnsi="Times New Roman"/>
    </w:rPr>
  </w:style>
  <w:style w:type="character" w:customStyle="1" w:styleId="WW8Num45z0">
    <w:name w:val="WW8Num45z0"/>
    <w:rsid w:val="009F7C38"/>
    <w:rPr>
      <w:rFonts w:ascii="Times New Roman" w:hAnsi="Times New Roman"/>
    </w:rPr>
  </w:style>
  <w:style w:type="character" w:customStyle="1" w:styleId="WW8Num46z0">
    <w:name w:val="WW8Num46z0"/>
    <w:rsid w:val="009F7C38"/>
    <w:rPr>
      <w:rFonts w:ascii="Times New Roman" w:hAnsi="Times New Roman"/>
    </w:rPr>
  </w:style>
  <w:style w:type="character" w:customStyle="1" w:styleId="WW8Num47z0">
    <w:name w:val="WW8Num47z0"/>
    <w:rsid w:val="009F7C38"/>
    <w:rPr>
      <w:rFonts w:ascii="Symbol" w:hAnsi="Symbol"/>
    </w:rPr>
  </w:style>
  <w:style w:type="character" w:customStyle="1" w:styleId="WW8Num51z0">
    <w:name w:val="WW8Num51z0"/>
    <w:rsid w:val="009F7C38"/>
    <w:rPr>
      <w:rFonts w:ascii="Times New Roman" w:hAnsi="Times New Roman"/>
    </w:rPr>
  </w:style>
  <w:style w:type="character" w:customStyle="1" w:styleId="WW8Num51z1">
    <w:name w:val="WW8Num51z1"/>
    <w:rsid w:val="009F7C38"/>
    <w:rPr>
      <w:rFonts w:ascii="Courier New" w:hAnsi="Courier New"/>
    </w:rPr>
  </w:style>
  <w:style w:type="character" w:customStyle="1" w:styleId="WW8Num51z2">
    <w:name w:val="WW8Num51z2"/>
    <w:rsid w:val="009F7C38"/>
    <w:rPr>
      <w:rFonts w:ascii="Wingdings" w:hAnsi="Wingdings"/>
    </w:rPr>
  </w:style>
  <w:style w:type="character" w:customStyle="1" w:styleId="WW8Num51z3">
    <w:name w:val="WW8Num51z3"/>
    <w:rsid w:val="009F7C38"/>
    <w:rPr>
      <w:rFonts w:ascii="Symbol" w:hAnsi="Symbol"/>
    </w:rPr>
  </w:style>
  <w:style w:type="character" w:customStyle="1" w:styleId="WW8Num54z0">
    <w:name w:val="WW8Num54z0"/>
    <w:rsid w:val="009F7C38"/>
    <w:rPr>
      <w:rFonts w:ascii="Symbol" w:hAnsi="Symbol"/>
    </w:rPr>
  </w:style>
  <w:style w:type="character" w:customStyle="1" w:styleId="WW8Num54z1">
    <w:name w:val="WW8Num54z1"/>
    <w:rsid w:val="009F7C38"/>
    <w:rPr>
      <w:rFonts w:ascii="Courier New" w:hAnsi="Courier New"/>
    </w:rPr>
  </w:style>
  <w:style w:type="character" w:customStyle="1" w:styleId="WW8Num54z2">
    <w:name w:val="WW8Num54z2"/>
    <w:rsid w:val="009F7C38"/>
    <w:rPr>
      <w:rFonts w:ascii="Wingdings" w:hAnsi="Wingdings"/>
    </w:rPr>
  </w:style>
  <w:style w:type="character" w:customStyle="1" w:styleId="WW8Num56z0">
    <w:name w:val="WW8Num56z0"/>
    <w:rsid w:val="009F7C38"/>
    <w:rPr>
      <w:rFonts w:ascii="Times New Roman" w:hAnsi="Times New Roman"/>
    </w:rPr>
  </w:style>
  <w:style w:type="character" w:customStyle="1" w:styleId="WW8Num56z1">
    <w:name w:val="WW8Num56z1"/>
    <w:rsid w:val="009F7C38"/>
    <w:rPr>
      <w:rFonts w:ascii="Courier New" w:hAnsi="Courier New"/>
    </w:rPr>
  </w:style>
  <w:style w:type="character" w:customStyle="1" w:styleId="WW8Num56z2">
    <w:name w:val="WW8Num56z2"/>
    <w:rsid w:val="009F7C38"/>
    <w:rPr>
      <w:rFonts w:ascii="Wingdings" w:hAnsi="Wingdings"/>
    </w:rPr>
  </w:style>
  <w:style w:type="character" w:customStyle="1" w:styleId="WW8Num56z3">
    <w:name w:val="WW8Num56z3"/>
    <w:rsid w:val="009F7C38"/>
    <w:rPr>
      <w:rFonts w:ascii="Symbol" w:hAnsi="Symbol"/>
    </w:rPr>
  </w:style>
  <w:style w:type="character" w:customStyle="1" w:styleId="WW8Num76z2">
    <w:name w:val="WW8Num76z2"/>
    <w:rsid w:val="009F7C38"/>
    <w:rPr>
      <w:rFonts w:ascii="Times New Roman" w:eastAsia="Times New Roman" w:hAnsi="Times New Roman" w:cs="Times New Roman"/>
    </w:rPr>
  </w:style>
  <w:style w:type="character" w:customStyle="1" w:styleId="WW-Domylnaczcionkaakapitu">
    <w:name w:val="WW-Domyślna czcionka akapitu"/>
    <w:rsid w:val="009F7C38"/>
  </w:style>
  <w:style w:type="character" w:customStyle="1" w:styleId="Znakinumeracji">
    <w:name w:val="Znaki numeracji"/>
    <w:rsid w:val="009F7C38"/>
  </w:style>
  <w:style w:type="character" w:customStyle="1" w:styleId="Symbolewypunktowania">
    <w:name w:val="Symbole wypunktowania"/>
    <w:rsid w:val="009F7C38"/>
    <w:rPr>
      <w:rFonts w:ascii="StarSymbol" w:eastAsia="StarSymbol" w:hAnsi="StarSymbol" w:cs="StarSymbol"/>
      <w:sz w:val="18"/>
      <w:szCs w:val="18"/>
    </w:rPr>
  </w:style>
  <w:style w:type="paragraph" w:customStyle="1" w:styleId="Nagwek10">
    <w:name w:val="Nagłówek1"/>
    <w:basedOn w:val="Normalny"/>
    <w:next w:val="Tekstpodstawowy"/>
    <w:rsid w:val="009F7C38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semiHidden/>
    <w:rsid w:val="009F7C38"/>
    <w:rPr>
      <w:rFonts w:ascii="Arial" w:hAnsi="Arial"/>
      <w:sz w:val="24"/>
    </w:rPr>
  </w:style>
  <w:style w:type="paragraph" w:styleId="Lista">
    <w:name w:val="List"/>
    <w:basedOn w:val="Tekstpodstawowy"/>
    <w:semiHidden/>
    <w:rsid w:val="009F7C38"/>
    <w:rPr>
      <w:rFonts w:cs="Tahoma"/>
    </w:rPr>
  </w:style>
  <w:style w:type="paragraph" w:customStyle="1" w:styleId="Podpis1">
    <w:name w:val="Podpis1"/>
    <w:basedOn w:val="Normalny"/>
    <w:rsid w:val="009F7C38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9F7C38"/>
    <w:pPr>
      <w:suppressLineNumbers/>
    </w:pPr>
    <w:rPr>
      <w:rFonts w:cs="Tahoma"/>
    </w:rPr>
  </w:style>
  <w:style w:type="paragraph" w:styleId="Tekstpodstawowywcity">
    <w:name w:val="Body Text Indent"/>
    <w:basedOn w:val="Normalny"/>
    <w:link w:val="TekstpodstawowywcityZnak"/>
    <w:semiHidden/>
    <w:rsid w:val="009F7C38"/>
    <w:pPr>
      <w:ind w:left="708" w:firstLine="702"/>
      <w:jc w:val="both"/>
    </w:pPr>
    <w:rPr>
      <w:sz w:val="28"/>
    </w:rPr>
  </w:style>
  <w:style w:type="paragraph" w:customStyle="1" w:styleId="Tekstpodstawowywcity21">
    <w:name w:val="Tekst podstawowy wcięty 21"/>
    <w:basedOn w:val="Normalny"/>
    <w:rsid w:val="009F7C38"/>
    <w:pPr>
      <w:ind w:left="1560" w:hanging="1560"/>
    </w:pPr>
    <w:rPr>
      <w:b/>
      <w:sz w:val="36"/>
    </w:rPr>
  </w:style>
  <w:style w:type="paragraph" w:customStyle="1" w:styleId="Tekstpodstawowywcity31">
    <w:name w:val="Tekst podstawowy wcięty 31"/>
    <w:basedOn w:val="Normalny"/>
    <w:rsid w:val="009F7C38"/>
    <w:pPr>
      <w:ind w:left="2127" w:hanging="2127"/>
      <w:jc w:val="both"/>
    </w:pPr>
    <w:rPr>
      <w:b/>
      <w:sz w:val="36"/>
    </w:rPr>
  </w:style>
  <w:style w:type="paragraph" w:customStyle="1" w:styleId="Plandokumentu1">
    <w:name w:val="Plan dokumentu1"/>
    <w:basedOn w:val="Normalny"/>
    <w:rsid w:val="009F7C38"/>
    <w:pPr>
      <w:shd w:val="clear" w:color="auto" w:fill="000080"/>
    </w:pPr>
  </w:style>
  <w:style w:type="paragraph" w:customStyle="1" w:styleId="Tekstpodstawowy21">
    <w:name w:val="Tekst podstawowy 21"/>
    <w:basedOn w:val="Normalny"/>
    <w:rsid w:val="009F7C38"/>
    <w:pPr>
      <w:jc w:val="both"/>
    </w:pPr>
    <w:rPr>
      <w:rFonts w:ascii="Arial" w:hAnsi="Arial" w:cs="Arial"/>
      <w:sz w:val="24"/>
    </w:rPr>
  </w:style>
  <w:style w:type="paragraph" w:styleId="Zwykytekst">
    <w:name w:val="Plain Text"/>
    <w:basedOn w:val="Normalny"/>
    <w:semiHidden/>
    <w:rsid w:val="009F7C38"/>
    <w:rPr>
      <w:rFonts w:ascii="Courier New" w:hAnsi="Courier New" w:cs="Courier New"/>
    </w:rPr>
  </w:style>
  <w:style w:type="paragraph" w:styleId="Nagwek">
    <w:name w:val="header"/>
    <w:aliases w:val=" Znak12"/>
    <w:basedOn w:val="Normalny"/>
    <w:uiPriority w:val="99"/>
    <w:rsid w:val="009F7C3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9F7C38"/>
    <w:pPr>
      <w:tabs>
        <w:tab w:val="center" w:pos="4536"/>
        <w:tab w:val="right" w:pos="9072"/>
      </w:tabs>
    </w:pPr>
  </w:style>
  <w:style w:type="paragraph" w:styleId="Legenda">
    <w:name w:val="caption"/>
    <w:basedOn w:val="Normalny"/>
    <w:next w:val="Normalny"/>
    <w:qFormat/>
    <w:rsid w:val="009F7C38"/>
    <w:pPr>
      <w:spacing w:before="120" w:after="120"/>
    </w:pPr>
    <w:rPr>
      <w:b/>
      <w:bCs/>
    </w:rPr>
  </w:style>
  <w:style w:type="paragraph" w:styleId="Plandokumentu">
    <w:name w:val="Document Map"/>
    <w:basedOn w:val="Normalny"/>
    <w:semiHidden/>
    <w:rsid w:val="009F7C38"/>
    <w:pPr>
      <w:shd w:val="clear" w:color="auto" w:fill="000080"/>
    </w:pPr>
    <w:rPr>
      <w:rFonts w:cs="Tahoma"/>
    </w:rPr>
  </w:style>
  <w:style w:type="character" w:customStyle="1" w:styleId="NagwekZnak">
    <w:name w:val="Nagłówek Znak"/>
    <w:basedOn w:val="Domylnaczcionkaakapitu"/>
    <w:rsid w:val="009F7C38"/>
    <w:rPr>
      <w:lang w:eastAsia="ar-SA"/>
    </w:rPr>
  </w:style>
  <w:style w:type="paragraph" w:styleId="Tekstdymka">
    <w:name w:val="Balloon Text"/>
    <w:basedOn w:val="Normalny"/>
    <w:semiHidden/>
    <w:unhideWhenUsed/>
    <w:rsid w:val="009F7C38"/>
    <w:rPr>
      <w:rFonts w:cs="Tahoma"/>
      <w:sz w:val="16"/>
      <w:szCs w:val="16"/>
    </w:rPr>
  </w:style>
  <w:style w:type="character" w:customStyle="1" w:styleId="TekstdymkaZnak">
    <w:name w:val="Tekst dymka Znak"/>
    <w:basedOn w:val="Domylnaczcionkaakapitu"/>
    <w:semiHidden/>
    <w:rsid w:val="009F7C38"/>
    <w:rPr>
      <w:rFonts w:ascii="Tahoma" w:hAnsi="Tahoma" w:cs="Tahoma"/>
      <w:sz w:val="16"/>
      <w:szCs w:val="16"/>
      <w:lang w:eastAsia="ar-SA"/>
    </w:rPr>
  </w:style>
  <w:style w:type="character" w:styleId="Numerstrony">
    <w:name w:val="page number"/>
    <w:basedOn w:val="Domylnaczcionkaakapitu"/>
    <w:semiHidden/>
    <w:rsid w:val="009F7C38"/>
  </w:style>
  <w:style w:type="paragraph" w:styleId="Akapitzlist">
    <w:name w:val="List Paragraph"/>
    <w:basedOn w:val="Normalny"/>
    <w:link w:val="AkapitzlistZnak"/>
    <w:uiPriority w:val="34"/>
    <w:qFormat/>
    <w:rsid w:val="000C1CB6"/>
    <w:pPr>
      <w:ind w:left="708"/>
    </w:pPr>
  </w:style>
  <w:style w:type="paragraph" w:styleId="Podtytu">
    <w:name w:val="Subtitle"/>
    <w:basedOn w:val="Normalny"/>
    <w:next w:val="Normalny"/>
    <w:link w:val="PodtytuZnak"/>
    <w:uiPriority w:val="11"/>
    <w:qFormat/>
    <w:rsid w:val="00025744"/>
    <w:pPr>
      <w:suppressAutoHyphens w:val="0"/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 Narrow" w:hAnsi="Arial Narrow"/>
      <w:color w:val="7F7F7F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025744"/>
    <w:rPr>
      <w:rFonts w:ascii="Arial Narrow" w:hAnsi="Arial Narrow"/>
      <w:color w:val="7F7F7F"/>
      <w:szCs w:val="24"/>
    </w:rPr>
  </w:style>
  <w:style w:type="paragraph" w:customStyle="1" w:styleId="Tekstzwyky">
    <w:name w:val="Tekst zwykły"/>
    <w:basedOn w:val="Normalny"/>
    <w:link w:val="TekstzwykyZnak"/>
    <w:qFormat/>
    <w:rsid w:val="00425768"/>
    <w:pPr>
      <w:suppressAutoHyphens w:val="0"/>
      <w:jc w:val="both"/>
    </w:pPr>
    <w:rPr>
      <w:rFonts w:ascii="Arial Narrow" w:hAnsi="Arial Narrow" w:cs="Arial"/>
      <w:sz w:val="24"/>
      <w:szCs w:val="24"/>
      <w:lang w:eastAsia="pl-PL"/>
    </w:rPr>
  </w:style>
  <w:style w:type="character" w:customStyle="1" w:styleId="TekstzwykyZnak">
    <w:name w:val="Tekst zwykły Znak"/>
    <w:basedOn w:val="Domylnaczcionkaakapitu"/>
    <w:link w:val="Tekstzwyky"/>
    <w:rsid w:val="00425768"/>
    <w:rPr>
      <w:rFonts w:ascii="Arial Narrow" w:hAnsi="Arial Narrow" w:cs="Arial"/>
      <w:sz w:val="24"/>
      <w:szCs w:val="24"/>
    </w:rPr>
  </w:style>
  <w:style w:type="paragraph" w:customStyle="1" w:styleId="N4">
    <w:name w:val="N4"/>
    <w:next w:val="Nagwek3"/>
    <w:link w:val="N4Znak"/>
    <w:qFormat/>
    <w:rsid w:val="009D7589"/>
    <w:pPr>
      <w:numPr>
        <w:numId w:val="4"/>
      </w:numPr>
      <w:spacing w:before="120" w:after="120"/>
      <w:jc w:val="both"/>
    </w:pPr>
    <w:rPr>
      <w:rFonts w:ascii="Arial Narrow" w:hAnsi="Arial Narrow"/>
      <w:sz w:val="24"/>
    </w:rPr>
  </w:style>
  <w:style w:type="paragraph" w:styleId="NormalnyWeb">
    <w:name w:val="Normal (Web)"/>
    <w:basedOn w:val="Normalny"/>
    <w:uiPriority w:val="99"/>
    <w:semiHidden/>
    <w:unhideWhenUsed/>
    <w:rsid w:val="00517AED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pl-PL"/>
    </w:rPr>
  </w:style>
  <w:style w:type="paragraph" w:styleId="Bezodstpw">
    <w:name w:val="No Spacing"/>
    <w:aliases w:val="Spis treści"/>
    <w:uiPriority w:val="1"/>
    <w:qFormat/>
    <w:rsid w:val="00FF7D8E"/>
    <w:pPr>
      <w:suppressAutoHyphens/>
    </w:pPr>
    <w:rPr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F06F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F06FB"/>
    <w:rPr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F06FB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53C1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53C14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53C1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A10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A105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A105C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105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105C"/>
    <w:rPr>
      <w:b/>
      <w:bCs/>
      <w:lang w:eastAsia="ar-SA"/>
    </w:rPr>
  </w:style>
  <w:style w:type="paragraph" w:styleId="Lista2">
    <w:name w:val="List 2"/>
    <w:basedOn w:val="Normalny"/>
    <w:uiPriority w:val="99"/>
    <w:unhideWhenUsed/>
    <w:rsid w:val="00F74FA7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F74FA7"/>
    <w:pPr>
      <w:ind w:left="849" w:hanging="283"/>
      <w:contextualSpacing/>
    </w:pPr>
  </w:style>
  <w:style w:type="paragraph" w:styleId="Listapunktowana3">
    <w:name w:val="List Bullet 3"/>
    <w:basedOn w:val="Normalny"/>
    <w:uiPriority w:val="99"/>
    <w:unhideWhenUsed/>
    <w:rsid w:val="00F74FA7"/>
    <w:pPr>
      <w:numPr>
        <w:numId w:val="5"/>
      </w:numPr>
      <w:contextualSpacing/>
    </w:pPr>
  </w:style>
  <w:style w:type="paragraph" w:styleId="Lista-kontynuacja2">
    <w:name w:val="List Continue 2"/>
    <w:basedOn w:val="Normalny"/>
    <w:uiPriority w:val="99"/>
    <w:unhideWhenUsed/>
    <w:rsid w:val="00F74FA7"/>
    <w:pPr>
      <w:spacing w:after="120"/>
      <w:ind w:left="566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F74FA7"/>
    <w:pPr>
      <w:ind w:firstLine="360"/>
    </w:pPr>
    <w:rPr>
      <w:rFonts w:ascii="Tahoma" w:hAnsi="Tahoma"/>
      <w:sz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74FA7"/>
    <w:rPr>
      <w:rFonts w:ascii="Arial" w:hAnsi="Arial"/>
      <w:sz w:val="24"/>
      <w:lang w:eastAsia="ar-SA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F74FA7"/>
    <w:rPr>
      <w:rFonts w:ascii="Arial" w:hAnsi="Arial"/>
      <w:sz w:val="24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216751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216751"/>
    <w:rPr>
      <w:sz w:val="16"/>
      <w:szCs w:val="16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216751"/>
    <w:rPr>
      <w:sz w:val="28"/>
      <w:lang w:eastAsia="ar-SA"/>
    </w:rPr>
  </w:style>
  <w:style w:type="paragraph" w:customStyle="1" w:styleId="patrycja">
    <w:name w:val="patrycja"/>
    <w:basedOn w:val="N4"/>
    <w:qFormat/>
    <w:rsid w:val="00460FC2"/>
    <w:pPr>
      <w:numPr>
        <w:numId w:val="0"/>
      </w:numPr>
      <w:tabs>
        <w:tab w:val="num" w:pos="360"/>
      </w:tabs>
      <w:spacing w:before="0" w:after="0" w:line="276" w:lineRule="auto"/>
      <w:ind w:left="360" w:hanging="360"/>
    </w:pPr>
    <w:rPr>
      <w:sz w:val="22"/>
      <w:szCs w:val="22"/>
    </w:rPr>
  </w:style>
  <w:style w:type="character" w:customStyle="1" w:styleId="N4Znak">
    <w:name w:val="N4 Znak"/>
    <w:basedOn w:val="Domylnaczcionkaakapitu"/>
    <w:link w:val="N4"/>
    <w:rsid w:val="004A0C1A"/>
    <w:rPr>
      <w:rFonts w:ascii="Arial Narrow" w:hAnsi="Arial Narrow"/>
      <w:sz w:val="24"/>
    </w:rPr>
  </w:style>
  <w:style w:type="character" w:customStyle="1" w:styleId="Nagwek7Znak">
    <w:name w:val="Nagłówek 7 Znak"/>
    <w:basedOn w:val="Domylnaczcionkaakapitu"/>
    <w:link w:val="Nagwek7"/>
    <w:rsid w:val="00062639"/>
    <w:rPr>
      <w:b/>
      <w:sz w:val="32"/>
      <w:lang w:eastAsia="ar-SA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AF2B1D"/>
    <w:rPr>
      <w:lang w:eastAsia="ar-SA"/>
    </w:rPr>
  </w:style>
  <w:style w:type="character" w:customStyle="1" w:styleId="fn-ref">
    <w:name w:val="fn-ref"/>
    <w:basedOn w:val="Domylnaczcionkaakapitu"/>
    <w:rsid w:val="00E239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8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2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7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4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2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1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56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24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0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2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2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6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5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1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8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8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4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8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3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4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9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6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76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0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3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2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1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9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3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46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0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20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4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38107-606F-40DD-8645-E34AB5E7C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903</Words>
  <Characters>5418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ZAWARTOŚĆ OPRACOWANIA</vt:lpstr>
    </vt:vector>
  </TitlesOfParts>
  <Company>siudym</Company>
  <LinksUpToDate>false</LinksUpToDate>
  <CharactersWithSpaces>6309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ZAWARTOŚĆ OPRACOWANIA</dc:title>
  <dc:creator>siudym</dc:creator>
  <cp:lastModifiedBy>Rysiek jach</cp:lastModifiedBy>
  <cp:revision>3</cp:revision>
  <cp:lastPrinted>2017-11-21T12:16:00Z</cp:lastPrinted>
  <dcterms:created xsi:type="dcterms:W3CDTF">2026-01-26T10:44:00Z</dcterms:created>
  <dcterms:modified xsi:type="dcterms:W3CDTF">2026-01-26T10:49:00Z</dcterms:modified>
</cp:coreProperties>
</file>